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3"/>
          <w:szCs w:val="23"/>
        </w:rPr>
        <w:jc w:val="center"/>
        <w:spacing w:before="67" w:lineRule="auto" w:line="252"/>
        <w:ind w:left="2191" w:right="2251"/>
      </w:pP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11111"/>
          <w:spacing w:val="30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color w:val="111111"/>
          <w:spacing w:val="20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11111"/>
          <w:spacing w:val="22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AD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11111"/>
          <w:spacing w:val="58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11111"/>
          <w:spacing w:val="0"/>
          <w:w w:val="88"/>
          <w:sz w:val="23"/>
          <w:szCs w:val="23"/>
        </w:rPr>
        <w:t>F</w:t>
      </w:r>
      <w:r>
        <w:rPr>
          <w:rFonts w:cs="Arial" w:hAnsi="Arial" w:eastAsia="Arial" w:ascii="Arial"/>
          <w:b/>
          <w:color w:val="111111"/>
          <w:spacing w:val="0"/>
          <w:w w:val="82"/>
          <w:sz w:val="23"/>
          <w:szCs w:val="23"/>
        </w:rPr>
        <w:t>I</w:t>
      </w:r>
      <w:r>
        <w:rPr>
          <w:rFonts w:cs="Arial" w:hAnsi="Arial" w:eastAsia="Arial" w:ascii="Arial"/>
          <w:b/>
          <w:color w:val="111111"/>
          <w:spacing w:val="0"/>
          <w:w w:val="106"/>
          <w:sz w:val="23"/>
          <w:szCs w:val="23"/>
        </w:rPr>
        <w:t>N</w:t>
      </w:r>
      <w:r>
        <w:rPr>
          <w:rFonts w:cs="Arial" w:hAnsi="Arial" w:eastAsia="Arial" w:ascii="Arial"/>
          <w:b/>
          <w:color w:val="111111"/>
          <w:spacing w:val="0"/>
          <w:w w:val="109"/>
          <w:sz w:val="23"/>
          <w:szCs w:val="23"/>
        </w:rPr>
        <w:t>A</w:t>
      </w:r>
      <w:r>
        <w:rPr>
          <w:rFonts w:cs="Arial" w:hAnsi="Arial" w:eastAsia="Arial" w:ascii="Arial"/>
          <w:b/>
          <w:color w:val="111111"/>
          <w:spacing w:val="0"/>
          <w:w w:val="95"/>
          <w:sz w:val="23"/>
          <w:szCs w:val="23"/>
        </w:rPr>
        <w:t>N</w:t>
      </w:r>
      <w:r>
        <w:rPr>
          <w:rFonts w:cs="Arial" w:hAnsi="Arial" w:eastAsia="Arial" w:ascii="Arial"/>
          <w:b/>
          <w:color w:val="111111"/>
          <w:spacing w:val="0"/>
          <w:w w:val="106"/>
          <w:sz w:val="23"/>
          <w:szCs w:val="23"/>
        </w:rPr>
        <w:t>C</w:t>
      </w:r>
      <w:r>
        <w:rPr>
          <w:rFonts w:cs="Arial" w:hAnsi="Arial" w:eastAsia="Arial" w:ascii="Arial"/>
          <w:b/>
          <w:color w:val="111111"/>
          <w:spacing w:val="0"/>
          <w:w w:val="97"/>
          <w:sz w:val="23"/>
          <w:szCs w:val="23"/>
        </w:rPr>
        <w:t>I</w:t>
      </w:r>
      <w:r>
        <w:rPr>
          <w:rFonts w:cs="Arial" w:hAnsi="Arial" w:eastAsia="Arial" w:ascii="Arial"/>
          <w:b/>
          <w:color w:val="111111"/>
          <w:spacing w:val="0"/>
          <w:w w:val="109"/>
          <w:sz w:val="23"/>
          <w:szCs w:val="23"/>
        </w:rPr>
        <w:t>E</w:t>
      </w:r>
      <w:r>
        <w:rPr>
          <w:rFonts w:cs="Arial" w:hAnsi="Arial" w:eastAsia="Arial" w:ascii="Arial"/>
          <w:b/>
          <w:color w:val="111111"/>
          <w:spacing w:val="0"/>
          <w:w w:val="104"/>
          <w:sz w:val="23"/>
          <w:szCs w:val="23"/>
        </w:rPr>
        <w:t>R</w:t>
      </w:r>
      <w:r>
        <w:rPr>
          <w:rFonts w:cs="Arial" w:hAnsi="Arial" w:eastAsia="Arial" w:ascii="Arial"/>
          <w:b/>
          <w:color w:val="111111"/>
          <w:spacing w:val="0"/>
          <w:w w:val="102"/>
          <w:sz w:val="23"/>
          <w:szCs w:val="23"/>
        </w:rPr>
        <w:t>O</w:t>
      </w:r>
      <w:r>
        <w:rPr>
          <w:rFonts w:cs="Arial" w:hAnsi="Arial" w:eastAsia="Arial" w:ascii="Arial"/>
          <w:b/>
          <w:color w:val="111111"/>
          <w:spacing w:val="0"/>
          <w:w w:val="109"/>
          <w:sz w:val="23"/>
          <w:szCs w:val="23"/>
        </w:rPr>
        <w:t>S</w:t>
      </w:r>
      <w:r>
        <w:rPr>
          <w:rFonts w:cs="Arial" w:hAnsi="Arial" w:eastAsia="Arial" w:ascii="Arial"/>
          <w:b/>
          <w:color w:val="111111"/>
          <w:spacing w:val="0"/>
          <w:w w:val="109"/>
          <w:sz w:val="23"/>
          <w:szCs w:val="23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b/>
          <w:color w:val="111111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color w:val="111111"/>
          <w:spacing w:val="19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11111"/>
          <w:spacing w:val="0"/>
          <w:w w:val="89"/>
          <w:sz w:val="23"/>
          <w:szCs w:val="23"/>
        </w:rPr>
        <w:t>D</w:t>
      </w:r>
      <w:r>
        <w:rPr>
          <w:rFonts w:cs="Arial" w:hAnsi="Arial" w:eastAsia="Arial" w:ascii="Arial"/>
          <w:b/>
          <w:color w:val="111111"/>
          <w:spacing w:val="0"/>
          <w:w w:val="103"/>
          <w:sz w:val="23"/>
          <w:szCs w:val="23"/>
        </w:rPr>
        <w:t>E</w:t>
      </w:r>
      <w:r>
        <w:rPr>
          <w:rFonts w:cs="Arial" w:hAnsi="Arial" w:eastAsia="Arial" w:ascii="Arial"/>
          <w:b/>
          <w:color w:val="111111"/>
          <w:spacing w:val="0"/>
          <w:w w:val="106"/>
          <w:sz w:val="23"/>
          <w:szCs w:val="23"/>
        </w:rPr>
        <w:t>S</w:t>
      </w:r>
      <w:r>
        <w:rPr>
          <w:rFonts w:cs="Arial" w:hAnsi="Arial" w:eastAsia="Arial" w:ascii="Arial"/>
          <w:b/>
          <w:color w:val="111111"/>
          <w:spacing w:val="0"/>
          <w:w w:val="102"/>
          <w:sz w:val="23"/>
          <w:szCs w:val="23"/>
        </w:rPr>
        <w:t>G</w:t>
      </w:r>
      <w:r>
        <w:rPr>
          <w:rFonts w:cs="Arial" w:hAnsi="Arial" w:eastAsia="Arial" w:ascii="Arial"/>
          <w:b/>
          <w:color w:val="111111"/>
          <w:spacing w:val="0"/>
          <w:w w:val="112"/>
          <w:sz w:val="23"/>
          <w:szCs w:val="23"/>
        </w:rPr>
        <w:t>L</w:t>
      </w:r>
      <w:r>
        <w:rPr>
          <w:rFonts w:cs="Arial" w:hAnsi="Arial" w:eastAsia="Arial" w:ascii="Arial"/>
          <w:b/>
          <w:color w:val="111111"/>
          <w:spacing w:val="0"/>
          <w:w w:val="99"/>
          <w:sz w:val="23"/>
          <w:szCs w:val="23"/>
        </w:rPr>
        <w:t>O</w:t>
      </w:r>
      <w:r>
        <w:rPr>
          <w:rFonts w:cs="Arial" w:hAnsi="Arial" w:eastAsia="Arial" w:ascii="Arial"/>
          <w:b/>
          <w:color w:val="111111"/>
          <w:spacing w:val="0"/>
          <w:w w:val="106"/>
          <w:sz w:val="23"/>
          <w:szCs w:val="23"/>
        </w:rPr>
        <w:t>SE</w:t>
      </w:r>
      <w:r>
        <w:rPr>
          <w:rFonts w:cs="Arial" w:hAnsi="Arial" w:eastAsia="Arial" w:ascii="Arial"/>
          <w:color w:val="000000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ind w:left="2356" w:right="2396"/>
      </w:pP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Mu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i/>
          <w:color w:val="111111"/>
          <w:spacing w:val="53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x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hu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cá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i/>
          <w:color w:val="111111"/>
          <w:spacing w:val="57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i/>
          <w:color w:val="111111"/>
          <w:spacing w:val="17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i/>
          <w:color w:val="11111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i/>
          <w:color w:val="111111"/>
          <w:spacing w:val="16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11111"/>
          <w:spacing w:val="0"/>
          <w:w w:val="104"/>
          <w:sz w:val="21"/>
          <w:szCs w:val="21"/>
        </w:rPr>
        <w:t>M</w:t>
      </w:r>
      <w:r>
        <w:rPr>
          <w:rFonts w:cs="Arial" w:hAnsi="Arial" w:eastAsia="Arial" w:ascii="Arial"/>
          <w:b/>
          <w:i/>
          <w:color w:val="111111"/>
          <w:spacing w:val="0"/>
          <w:w w:val="102"/>
          <w:sz w:val="21"/>
          <w:szCs w:val="21"/>
        </w:rPr>
        <w:t>em</w:t>
      </w:r>
      <w:r>
        <w:rPr>
          <w:rFonts w:cs="Arial" w:hAnsi="Arial" w:eastAsia="Arial" w:ascii="Arial"/>
          <w:b/>
          <w:i/>
          <w:color w:val="111111"/>
          <w:spacing w:val="0"/>
          <w:w w:val="104"/>
          <w:sz w:val="21"/>
          <w:szCs w:val="21"/>
        </w:rPr>
        <w:t>b</w:t>
      </w:r>
      <w:r>
        <w:rPr>
          <w:rFonts w:cs="Arial" w:hAnsi="Arial" w:eastAsia="Arial" w:ascii="Arial"/>
          <w:b/>
          <w:i/>
          <w:color w:val="111111"/>
          <w:spacing w:val="0"/>
          <w:w w:val="123"/>
          <w:sz w:val="21"/>
          <w:szCs w:val="21"/>
        </w:rPr>
        <w:t>r</w:t>
      </w:r>
      <w:r>
        <w:rPr>
          <w:rFonts w:cs="Arial" w:hAnsi="Arial" w:eastAsia="Arial" w:ascii="Arial"/>
          <w:b/>
          <w:i/>
          <w:color w:val="111111"/>
          <w:spacing w:val="0"/>
          <w:w w:val="99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11111"/>
          <w:spacing w:val="0"/>
          <w:w w:val="107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11111"/>
          <w:spacing w:val="0"/>
          <w:w w:val="99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11111"/>
          <w:spacing w:val="0"/>
          <w:w w:val="97"/>
          <w:sz w:val="21"/>
          <w:szCs w:val="21"/>
        </w:rPr>
        <w:t>o</w:t>
      </w:r>
      <w:r>
        <w:rPr>
          <w:rFonts w:cs="Arial" w:hAnsi="Arial" w:eastAsia="Arial" w:ascii="Arial"/>
          <w:b/>
          <w:i/>
          <w:color w:val="111111"/>
          <w:spacing w:val="0"/>
          <w:w w:val="102"/>
          <w:sz w:val="21"/>
          <w:szCs w:val="21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6"/>
          <w:szCs w:val="26"/>
        </w:rPr>
        <w:jc w:val="center"/>
        <w:ind w:left="2834" w:right="2878"/>
      </w:pP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A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L</w:t>
      </w:r>
      <w:r>
        <w:rPr>
          <w:rFonts w:cs="Arial" w:hAnsi="Arial" w:eastAsia="Arial" w:ascii="Arial"/>
          <w:b/>
          <w:color w:val="111111"/>
          <w:spacing w:val="7"/>
          <w:w w:val="100"/>
          <w:sz w:val="26"/>
          <w:szCs w:val="26"/>
        </w:rPr>
        <w:t> </w:t>
      </w:r>
      <w:r>
        <w:rPr>
          <w:rFonts w:cs="Arial" w:hAnsi="Arial" w:eastAsia="Arial" w:ascii="Arial"/>
          <w:b/>
          <w:color w:val="111111"/>
          <w:spacing w:val="0"/>
          <w:w w:val="84"/>
          <w:sz w:val="26"/>
          <w:szCs w:val="26"/>
        </w:rPr>
        <w:t>3</w:t>
      </w:r>
      <w:r>
        <w:rPr>
          <w:rFonts w:cs="Arial" w:hAnsi="Arial" w:eastAsia="Arial" w:ascii="Arial"/>
          <w:b/>
          <w:color w:val="111111"/>
          <w:spacing w:val="0"/>
          <w:w w:val="84"/>
          <w:sz w:val="26"/>
          <w:szCs w:val="26"/>
        </w:rPr>
        <w:t>1</w:t>
      </w:r>
      <w:r>
        <w:rPr>
          <w:rFonts w:cs="Arial" w:hAnsi="Arial" w:eastAsia="Arial" w:ascii="Arial"/>
          <w:b/>
          <w:color w:val="111111"/>
          <w:spacing w:val="0"/>
          <w:w w:val="84"/>
          <w:sz w:val="26"/>
          <w:szCs w:val="26"/>
        </w:rPr>
        <w:t> </w:t>
      </w:r>
      <w:r>
        <w:rPr>
          <w:rFonts w:cs="Arial" w:hAnsi="Arial" w:eastAsia="Arial" w:ascii="Arial"/>
          <w:b/>
          <w:color w:val="111111"/>
          <w:spacing w:val="33"/>
          <w:w w:val="84"/>
          <w:sz w:val="26"/>
          <w:szCs w:val="26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D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E</w:t>
      </w:r>
      <w:r>
        <w:rPr>
          <w:rFonts w:cs="Arial" w:hAnsi="Arial" w:eastAsia="Arial" w:ascii="Arial"/>
          <w:b/>
          <w:color w:val="111111"/>
          <w:spacing w:val="35"/>
          <w:w w:val="100"/>
          <w:sz w:val="26"/>
          <w:szCs w:val="26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M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A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Y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O</w:t>
      </w:r>
      <w:r>
        <w:rPr>
          <w:rFonts w:cs="Arial" w:hAnsi="Arial" w:eastAsia="Arial" w:ascii="Arial"/>
          <w:b/>
          <w:color w:val="111111"/>
          <w:spacing w:val="50"/>
          <w:w w:val="100"/>
          <w:sz w:val="26"/>
          <w:szCs w:val="26"/>
        </w:rPr>
        <w:t> 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D</w:t>
      </w:r>
      <w:r>
        <w:rPr>
          <w:rFonts w:cs="Arial" w:hAnsi="Arial" w:eastAsia="Arial" w:ascii="Arial"/>
          <w:b/>
          <w:color w:val="111111"/>
          <w:spacing w:val="0"/>
          <w:w w:val="100"/>
          <w:sz w:val="26"/>
          <w:szCs w:val="26"/>
        </w:rPr>
        <w:t>E</w:t>
      </w:r>
      <w:r>
        <w:rPr>
          <w:rFonts w:cs="Arial" w:hAnsi="Arial" w:eastAsia="Arial" w:ascii="Arial"/>
          <w:b/>
          <w:color w:val="111111"/>
          <w:spacing w:val="22"/>
          <w:w w:val="100"/>
          <w:sz w:val="26"/>
          <w:szCs w:val="26"/>
        </w:rPr>
        <w:t> </w:t>
      </w:r>
      <w:r>
        <w:rPr>
          <w:rFonts w:cs="Arial" w:hAnsi="Arial" w:eastAsia="Arial" w:ascii="Arial"/>
          <w:b/>
          <w:color w:val="111111"/>
          <w:spacing w:val="0"/>
          <w:w w:val="92"/>
          <w:sz w:val="26"/>
          <w:szCs w:val="26"/>
        </w:rPr>
        <w:t>2</w:t>
      </w:r>
      <w:r>
        <w:rPr>
          <w:rFonts w:cs="Arial" w:hAnsi="Arial" w:eastAsia="Arial" w:ascii="Arial"/>
          <w:b/>
          <w:color w:val="111111"/>
          <w:spacing w:val="0"/>
          <w:w w:val="109"/>
          <w:sz w:val="26"/>
          <w:szCs w:val="26"/>
        </w:rPr>
        <w:t>0</w:t>
      </w:r>
      <w:r>
        <w:rPr>
          <w:rFonts w:cs="Arial" w:hAnsi="Arial" w:eastAsia="Arial" w:ascii="Arial"/>
          <w:b/>
          <w:color w:val="111111"/>
          <w:spacing w:val="0"/>
          <w:w w:val="79"/>
          <w:sz w:val="26"/>
          <w:szCs w:val="26"/>
        </w:rPr>
        <w:t>1</w:t>
      </w:r>
      <w:r>
        <w:rPr>
          <w:rFonts w:cs="Arial" w:hAnsi="Arial" w:eastAsia="Arial" w:ascii="Arial"/>
          <w:b/>
          <w:color w:val="111111"/>
          <w:spacing w:val="0"/>
          <w:w w:val="139"/>
          <w:sz w:val="26"/>
          <w:szCs w:val="26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26"/>
          <w:szCs w:val="26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ind w:left="119" w:right="2428"/>
      </w:pP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28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6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1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             </w:t>
      </w:r>
      <w:r>
        <w:rPr>
          <w:rFonts w:cs="Arial" w:hAnsi="Arial" w:eastAsia="Arial" w:ascii="Arial"/>
          <w:color w:val="111111"/>
          <w:spacing w:val="14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0"/>
          <w:w w:val="55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9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26"/>
          <w:w w:val="7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7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8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42"/>
        <w:ind w:left="119" w:right="102" w:firstLine="10"/>
      </w:pPr>
      <w:r>
        <w:rPr>
          <w:rFonts w:cs="Arial" w:hAnsi="Arial" w:eastAsia="Arial" w:ascii="Arial"/>
          <w:color w:val="111111"/>
          <w:w w:val="77"/>
          <w:sz w:val="19"/>
          <w:szCs w:val="19"/>
        </w:rPr>
        <w:t>1</w:t>
      </w:r>
      <w:r>
        <w:rPr>
          <w:rFonts w:cs="Arial" w:hAnsi="Arial" w:eastAsia="Arial" w:ascii="Arial"/>
          <w:color w:val="2F2F2F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11111"/>
          <w:w w:val="109"/>
          <w:sz w:val="19"/>
          <w:szCs w:val="19"/>
        </w:rPr>
        <w:t>1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    </w:t>
      </w:r>
      <w:r>
        <w:rPr>
          <w:rFonts w:cs="Arial" w:hAnsi="Arial" w:eastAsia="Arial" w:ascii="Arial"/>
          <w:color w:val="111111"/>
          <w:spacing w:val="2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24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pio</w:t>
      </w:r>
      <w:r>
        <w:rPr>
          <w:rFonts w:cs="Arial" w:hAnsi="Arial" w:eastAsia="Arial" w:ascii="Arial"/>
          <w:color w:val="111111"/>
          <w:spacing w:val="3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4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x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h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43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lo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  </w:t>
      </w:r>
      <w:r>
        <w:rPr>
          <w:rFonts w:cs="Arial" w:hAnsi="Arial" w:eastAsia="Arial" w:ascii="Arial"/>
          <w:color w:val="111111"/>
          <w:spacing w:val="1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43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43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1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2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5</w:t>
      </w:r>
      <w:r>
        <w:rPr>
          <w:rFonts w:cs="Arial" w:hAnsi="Arial" w:eastAsia="Arial" w:ascii="Arial"/>
          <w:color w:val="111111"/>
          <w:spacing w:val="43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pio</w:t>
      </w:r>
      <w:r>
        <w:rPr>
          <w:rFonts w:cs="Arial" w:hAnsi="Arial" w:eastAsia="Arial" w:ascii="Arial"/>
          <w:color w:val="111111"/>
          <w:spacing w:val="4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ib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28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ob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no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2F2F2F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2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2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ó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3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3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í</w:t>
      </w:r>
      <w:r>
        <w:rPr>
          <w:rFonts w:cs="Arial" w:hAnsi="Arial" w:eastAsia="Arial" w:ascii="Arial"/>
          <w:color w:val="111111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15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2F2F2F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2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2F2F2F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42"/>
        <w:ind w:left="128" w:right="102" w:firstLine="5"/>
      </w:pPr>
      <w:r>
        <w:rPr>
          <w:rFonts w:cs="Arial" w:hAnsi="Arial" w:eastAsia="Arial" w:ascii="Arial"/>
          <w:color w:val="111111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11111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5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4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5"/>
          <w:w w:val="8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5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34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6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é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el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5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5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5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á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4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den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9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ip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í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9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  </w:t>
      </w:r>
      <w:r>
        <w:rPr>
          <w:rFonts w:cs="Arial" w:hAnsi="Arial" w:eastAsia="Arial" w:ascii="Arial"/>
          <w:color w:val="111111"/>
          <w:spacing w:val="24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4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gú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4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ió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33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po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32"/>
          <w:w w:val="8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6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8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1</w:t>
      </w:r>
      <w:r>
        <w:rPr>
          <w:rFonts w:cs="Arial" w:hAnsi="Arial" w:eastAsia="Arial" w:ascii="Arial"/>
          <w:color w:val="111111"/>
          <w:spacing w:val="30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8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3</w:t>
      </w:r>
      <w:r>
        <w:rPr>
          <w:rFonts w:cs="Arial" w:hAnsi="Arial" w:eastAsia="Arial" w:ascii="Arial"/>
          <w:color w:val="111111"/>
          <w:spacing w:val="12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ñ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13"/>
          <w:w w:val="14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18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ño</w:t>
      </w:r>
      <w:r>
        <w:rPr>
          <w:rFonts w:cs="Arial" w:hAnsi="Arial" w:eastAsia="Arial" w:ascii="Arial"/>
          <w:color w:val="111111"/>
          <w:spacing w:val="13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3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0</w:t>
      </w:r>
      <w:r>
        <w:rPr>
          <w:rFonts w:cs="Arial" w:hAnsi="Arial" w:eastAsia="Arial" w:ascii="Arial"/>
          <w:color w:val="111111"/>
          <w:spacing w:val="17"/>
          <w:w w:val="9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em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3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3</w:t>
      </w:r>
      <w:r>
        <w:rPr>
          <w:rFonts w:cs="Arial" w:hAnsi="Arial" w:eastAsia="Arial" w:ascii="Arial"/>
          <w:color w:val="111111"/>
          <w:spacing w:val="29"/>
          <w:w w:val="8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ñ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2F2F2F"/>
          <w:spacing w:val="0"/>
          <w:w w:val="91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41"/>
        <w:ind w:left="138" w:right="78" w:firstLine="1061"/>
      </w:pPr>
      <w:r>
        <w:rPr>
          <w:rFonts w:cs="Arial" w:hAnsi="Arial" w:eastAsia="Arial" w:ascii="Arial"/>
          <w:color w:val="111111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11111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pio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4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x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hu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   </w:t>
      </w:r>
      <w:r>
        <w:rPr>
          <w:rFonts w:cs="Arial" w:hAnsi="Arial" w:eastAsia="Arial" w:ascii="Arial"/>
          <w:color w:val="111111"/>
          <w:spacing w:val="4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5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em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44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3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49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í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2F2F2F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2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pio</w:t>
      </w:r>
      <w:r>
        <w:rPr>
          <w:rFonts w:cs="Arial" w:hAnsi="Arial" w:eastAsia="Arial" w:ascii="Arial"/>
          <w:color w:val="111111"/>
          <w:spacing w:val="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4"/>
          <w:w w:val="8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5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20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2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36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eg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ue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  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38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ó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9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í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9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5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4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9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ni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4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 </w:t>
      </w:r>
      <w:r>
        <w:rPr>
          <w:rFonts w:cs="Arial" w:hAnsi="Arial" w:eastAsia="Arial" w:ascii="Arial"/>
          <w:color w:val="111111"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38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ón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í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49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111111"/>
          <w:spacing w:val="39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5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2F2F2F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2F2F2F"/>
          <w:spacing w:val="4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34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44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3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49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ub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na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34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34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ipio</w:t>
      </w:r>
      <w:r>
        <w:rPr>
          <w:rFonts w:cs="Arial" w:hAnsi="Arial" w:eastAsia="Arial" w:ascii="Arial"/>
          <w:color w:val="111111"/>
          <w:spacing w:val="4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6"/>
          <w:sz w:val="19"/>
          <w:szCs w:val="19"/>
        </w:rPr>
        <w:t>x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hu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47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lo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4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43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  </w:t>
      </w:r>
      <w:r>
        <w:rPr>
          <w:rFonts w:cs="Arial" w:hAnsi="Arial" w:eastAsia="Arial" w:ascii="Arial"/>
          <w:color w:val="111111"/>
          <w:spacing w:val="38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9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og</w:t>
      </w:r>
      <w:r>
        <w:rPr>
          <w:rFonts w:cs="Arial" w:hAnsi="Arial" w:eastAsia="Arial" w:ascii="Arial"/>
          <w:color w:val="2F2F2F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ón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4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ón</w:t>
      </w:r>
      <w:r>
        <w:rPr>
          <w:rFonts w:cs="Arial" w:hAnsi="Arial" w:eastAsia="Arial" w:ascii="Arial"/>
          <w:color w:val="111111"/>
          <w:spacing w:val="1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4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5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5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eg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3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pi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3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 </w:t>
      </w:r>
      <w:r>
        <w:rPr>
          <w:rFonts w:cs="Arial" w:hAnsi="Arial" w:eastAsia="Arial" w:ascii="Arial"/>
          <w:color w:val="111111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 </w:t>
      </w:r>
      <w:r>
        <w:rPr>
          <w:rFonts w:cs="Arial" w:hAnsi="Arial" w:eastAsia="Arial" w:ascii="Arial"/>
          <w:color w:val="111111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1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19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3"/>
          <w:sz w:val="19"/>
          <w:szCs w:val="19"/>
        </w:rPr>
        <w:t>H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nd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19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ib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27"/>
          <w:sz w:val="19"/>
          <w:szCs w:val="19"/>
        </w:rPr>
        <w:t>f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3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22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14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5"/>
          <w:w w:val="14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5"/>
          <w:sz w:val="19"/>
          <w:szCs w:val="19"/>
        </w:rPr>
        <w:t>rv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ú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1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eg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2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2F2F2F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28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ú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9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ió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q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ue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5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ip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2F2F2F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2F2F2F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33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29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ib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3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3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ue</w:t>
      </w:r>
      <w:r>
        <w:rPr>
          <w:rFonts w:cs="Arial" w:hAnsi="Arial" w:eastAsia="Arial" w:ascii="Arial"/>
          <w:color w:val="111111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8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8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6"/>
          <w:sz w:val="19"/>
          <w:szCs w:val="19"/>
        </w:rPr>
        <w:t>F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3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2F2F2F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2F2F2F"/>
          <w:spacing w:val="18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6"/>
          <w:w w:val="87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23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25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obi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0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eg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on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316"/>
      </w:pPr>
      <w:r>
        <w:rPr>
          <w:rFonts w:cs="Arial" w:hAnsi="Arial" w:eastAsia="Arial" w:ascii="Arial"/>
          <w:color w:val="111111"/>
          <w:w w:val="72"/>
          <w:sz w:val="19"/>
          <w:szCs w:val="19"/>
        </w:rPr>
        <w:t>1</w:t>
      </w:r>
      <w:r>
        <w:rPr>
          <w:rFonts w:cs="Arial" w:hAnsi="Arial" w:eastAsia="Arial" w:ascii="Arial"/>
          <w:color w:val="2F2F2F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11111"/>
          <w:w w:val="109"/>
          <w:sz w:val="19"/>
          <w:szCs w:val="19"/>
        </w:rPr>
        <w:t>2</w:t>
      </w:r>
      <w:r>
        <w:rPr>
          <w:rFonts w:cs="Arial" w:hAnsi="Arial" w:eastAsia="Arial" w:ascii="Arial"/>
          <w:color w:val="1111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0"/>
          <w:w w:val="7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V</w:t>
      </w:r>
      <w:r>
        <w:rPr>
          <w:rFonts w:cs="Arial" w:hAnsi="Arial" w:eastAsia="Arial" w:ascii="Arial"/>
          <w:color w:val="111111"/>
          <w:spacing w:val="0"/>
          <w:w w:val="8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ind w:left="670" w:right="3047"/>
      </w:pPr>
      <w:r>
        <w:rPr>
          <w:rFonts w:cs="Arial" w:hAnsi="Arial" w:eastAsia="Arial" w:ascii="Arial"/>
          <w:color w:val="111111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11111"/>
          <w:w w:val="83"/>
          <w:sz w:val="19"/>
          <w:szCs w:val="19"/>
        </w:rPr>
        <w:t>R</w:t>
      </w:r>
      <w:r>
        <w:rPr>
          <w:rFonts w:cs="Arial" w:hAnsi="Arial" w:eastAsia="Arial" w:ascii="Arial"/>
          <w:color w:val="111111"/>
          <w:w w:val="110"/>
          <w:sz w:val="19"/>
          <w:szCs w:val="19"/>
        </w:rPr>
        <w:t>Q</w:t>
      </w:r>
      <w:r>
        <w:rPr>
          <w:rFonts w:cs="Arial" w:hAnsi="Arial" w:eastAsia="Arial" w:ascii="Arial"/>
          <w:color w:val="111111"/>
          <w:w w:val="72"/>
          <w:sz w:val="19"/>
          <w:szCs w:val="19"/>
        </w:rPr>
        <w:t>.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Z</w:t>
      </w:r>
      <w:r>
        <w:rPr>
          <w:rFonts w:cs="Arial" w:hAnsi="Arial" w:eastAsia="Arial" w:ascii="Arial"/>
          <w:color w:val="111111"/>
          <w:spacing w:val="25"/>
          <w:w w:val="9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4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RR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Z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(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767"/>
      </w:pP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6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MI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Z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3"/>
          <w:sz w:val="19"/>
          <w:szCs w:val="19"/>
        </w:rPr>
        <w:t>H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7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Z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0"/>
          <w:sz w:val="19"/>
          <w:szCs w:val="19"/>
        </w:rPr>
        <w:t>(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ga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7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3"/>
          <w:sz w:val="19"/>
          <w:szCs w:val="19"/>
        </w:rPr>
        <w:t>H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109"/>
          <w:sz w:val="19"/>
          <w:szCs w:val="19"/>
        </w:rPr>
        <w:t>nd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4"/>
          <w:sz w:val="19"/>
          <w:szCs w:val="19"/>
        </w:rPr>
        <w:t>ú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113"/>
          <w:sz w:val="19"/>
          <w:szCs w:val="1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ind w:left="167" w:right="2520"/>
        <w:sectPr>
          <w:pgSz w:w="12300" w:h="15900"/>
          <w:pgMar w:top="1420" w:bottom="280" w:left="1580" w:right="1660"/>
        </w:sectPr>
      </w:pPr>
      <w:r>
        <w:rPr>
          <w:rFonts w:cs="Arial" w:hAnsi="Arial" w:eastAsia="Arial" w:ascii="Arial"/>
          <w:color w:val="111111"/>
          <w:w w:val="76"/>
          <w:sz w:val="19"/>
          <w:szCs w:val="19"/>
        </w:rPr>
        <w:t>N</w:t>
      </w:r>
      <w:r>
        <w:rPr>
          <w:rFonts w:cs="Arial" w:hAnsi="Arial" w:eastAsia="Arial" w:ascii="Arial"/>
          <w:color w:val="111111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11111"/>
          <w:w w:val="103"/>
          <w:sz w:val="19"/>
          <w:szCs w:val="19"/>
        </w:rPr>
        <w:t>T</w:t>
      </w:r>
      <w:r>
        <w:rPr>
          <w:rFonts w:cs="Arial" w:hAnsi="Arial" w:eastAsia="Arial" w:ascii="Arial"/>
          <w:color w:val="111111"/>
          <w:w w:val="98"/>
          <w:sz w:val="19"/>
          <w:szCs w:val="19"/>
        </w:rPr>
        <w:t>A</w:t>
      </w:r>
      <w:r>
        <w:rPr>
          <w:rFonts w:cs="Arial" w:hAnsi="Arial" w:eastAsia="Arial" w:ascii="Arial"/>
          <w:color w:val="1111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       </w:t>
      </w:r>
      <w:r>
        <w:rPr>
          <w:rFonts w:cs="Arial" w:hAnsi="Arial" w:eastAsia="Arial" w:ascii="Arial"/>
          <w:color w:val="111111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ES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  </w:t>
      </w:r>
      <w:r>
        <w:rPr>
          <w:rFonts w:cs="Arial" w:hAnsi="Arial" w:eastAsia="Arial" w:ascii="Arial"/>
          <w:color w:val="111111"/>
          <w:spacing w:val="5"/>
          <w:w w:val="8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D</w:t>
      </w:r>
      <w:r>
        <w:rPr>
          <w:rFonts w:cs="Arial" w:hAnsi="Arial" w:eastAsia="Arial" w:ascii="Arial"/>
          <w:color w:val="111111"/>
          <w:spacing w:val="0"/>
          <w:w w:val="8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22"/>
          <w:w w:val="8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99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8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72"/>
          <w:sz w:val="19"/>
          <w:szCs w:val="19"/>
        </w:rPr>
        <w:t>I</w:t>
      </w:r>
      <w:r>
        <w:rPr>
          <w:rFonts w:cs="Arial" w:hAnsi="Arial" w:eastAsia="Arial" w:ascii="Arial"/>
          <w:color w:val="111111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79"/>
          <w:sz w:val="19"/>
          <w:szCs w:val="19"/>
        </w:rPr>
        <w:t>S</w:t>
      </w:r>
      <w:r>
        <w:rPr>
          <w:rFonts w:cs="Arial" w:hAnsi="Arial" w:eastAsia="Arial" w:ascii="Arial"/>
          <w:color w:val="111111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11111"/>
          <w:spacing w:val="0"/>
          <w:w w:val="94"/>
          <w:sz w:val="19"/>
          <w:szCs w:val="19"/>
        </w:rPr>
        <w:t>O</w:t>
      </w:r>
      <w:r>
        <w:rPr>
          <w:rFonts w:cs="Arial" w:hAnsi="Arial" w:eastAsia="Arial" w:ascii="Arial"/>
          <w:color w:val="111111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color w:val="111111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11111"/>
          <w:spacing w:val="0"/>
          <w:w w:val="98"/>
          <w:sz w:val="19"/>
          <w:szCs w:val="19"/>
        </w:rPr>
        <w:t>A</w:t>
      </w:r>
      <w:r>
        <w:rPr>
          <w:rFonts w:cs="Arial" w:hAnsi="Arial" w:eastAsia="Arial" w:ascii="Arial"/>
          <w:color w:val="111111"/>
          <w:spacing w:val="0"/>
          <w:w w:val="91"/>
          <w:sz w:val="19"/>
          <w:szCs w:val="19"/>
        </w:rPr>
        <w:t>B</w:t>
      </w:r>
      <w:r>
        <w:rPr>
          <w:rFonts w:cs="Arial" w:hAnsi="Arial" w:eastAsia="Arial" w:ascii="Arial"/>
          <w:color w:val="111111"/>
          <w:spacing w:val="0"/>
          <w:w w:val="95"/>
          <w:sz w:val="19"/>
          <w:szCs w:val="19"/>
        </w:rPr>
        <w:t>L</w:t>
      </w:r>
      <w:r>
        <w:rPr>
          <w:rFonts w:cs="Arial" w:hAnsi="Arial" w:eastAsia="Arial" w:ascii="Arial"/>
          <w:color w:val="111111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11111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77"/>
        <w:ind w:left="157"/>
      </w:pPr>
      <w:r>
        <w:rPr>
          <w:rFonts w:cs="Courier New" w:hAnsi="Courier New" w:eastAsia="Courier New" w:ascii="Courier New"/>
          <w:color w:val="121212"/>
          <w:w w:val="65"/>
          <w:sz w:val="22"/>
          <w:szCs w:val="22"/>
        </w:rPr>
        <w:t>2</w:t>
      </w:r>
      <w:r>
        <w:rPr>
          <w:rFonts w:cs="Courier New" w:hAnsi="Courier New" w:eastAsia="Courier New" w:ascii="Courier New"/>
          <w:color w:val="212121"/>
          <w:w w:val="39"/>
          <w:sz w:val="22"/>
          <w:szCs w:val="22"/>
        </w:rPr>
        <w:t>.</w:t>
      </w:r>
      <w:r>
        <w:rPr>
          <w:rFonts w:cs="Courier New" w:hAnsi="Courier New" w:eastAsia="Courier New" w:ascii="Courier New"/>
          <w:color w:val="121212"/>
          <w:w w:val="87"/>
          <w:sz w:val="22"/>
          <w:szCs w:val="22"/>
        </w:rPr>
        <w:t>1</w:t>
      </w:r>
      <w:r>
        <w:rPr>
          <w:rFonts w:cs="Courier New" w:hAnsi="Courier New" w:eastAsia="Courier New" w:ascii="Courier New"/>
          <w:color w:val="121212"/>
          <w:w w:val="100"/>
          <w:sz w:val="22"/>
          <w:szCs w:val="22"/>
        </w:rPr>
        <w:t>  </w:t>
      </w:r>
      <w:r>
        <w:rPr>
          <w:rFonts w:cs="Courier New" w:hAnsi="Courier New" w:eastAsia="Courier New" w:ascii="Courier New"/>
          <w:color w:val="121212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G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  </w:t>
      </w:r>
      <w:r>
        <w:rPr>
          <w:rFonts w:cs="Arial" w:hAnsi="Arial" w:eastAsia="Arial" w:ascii="Arial"/>
          <w:color w:val="121212"/>
          <w:spacing w:val="1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2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4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7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8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79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42"/>
        <w:ind w:left="104" w:right="91" w:firstLine="561"/>
      </w:pPr>
      <w:r>
        <w:rPr>
          <w:rFonts w:cs="Arial" w:hAnsi="Arial" w:eastAsia="Arial" w:ascii="Arial"/>
          <w:color w:val="121212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121212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21212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7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64"/>
          <w:sz w:val="19"/>
          <w:szCs w:val="19"/>
        </w:rPr>
        <w:t>f</w:t>
      </w:r>
      <w:r>
        <w:rPr>
          <w:rFonts w:cs="Arial" w:hAnsi="Arial" w:eastAsia="Arial" w:ascii="Arial"/>
          <w:color w:val="212121"/>
          <w:spacing w:val="0"/>
          <w:w w:val="79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4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9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33"/>
          <w:w w:val="94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121212"/>
          <w:spacing w:val="3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3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103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03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103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10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3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9"/>
          <w:w w:val="103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212121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212121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16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5"/>
          <w:w w:val="116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36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212121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21212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14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es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212121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uni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pio</w:t>
      </w:r>
      <w:r>
        <w:rPr>
          <w:rFonts w:cs="Arial" w:hAnsi="Arial" w:eastAsia="Arial" w:ascii="Arial"/>
          <w:color w:val="121212"/>
          <w:spacing w:val="12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x</w:t>
      </w:r>
      <w:r>
        <w:rPr>
          <w:rFonts w:cs="Arial" w:hAnsi="Arial" w:eastAsia="Arial" w:ascii="Arial"/>
          <w:color w:val="212121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h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14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4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3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212121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212121"/>
          <w:spacing w:val="0"/>
          <w:w w:val="9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25"/>
          <w:sz w:val="19"/>
          <w:szCs w:val="19"/>
        </w:rPr>
        <w:t>ll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212121"/>
          <w:spacing w:val="0"/>
          <w:w w:val="82"/>
          <w:sz w:val="19"/>
          <w:szCs w:val="19"/>
        </w:rPr>
        <w:t>,</w:t>
      </w:r>
      <w:r>
        <w:rPr>
          <w:rFonts w:cs="Arial" w:hAnsi="Arial" w:eastAsia="Arial" w:ascii="Arial"/>
          <w:color w:val="212121"/>
          <w:spacing w:val="19"/>
          <w:w w:val="82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54"/>
          <w:sz w:val="19"/>
          <w:szCs w:val="19"/>
        </w:rPr>
        <w:t>f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64"/>
          <w:sz w:val="19"/>
          <w:szCs w:val="19"/>
        </w:rPr>
        <w:t>f</w:t>
      </w:r>
      <w:r>
        <w:rPr>
          <w:rFonts w:cs="Arial" w:hAnsi="Arial" w:eastAsia="Arial" w:ascii="Arial"/>
          <w:color w:val="121212"/>
          <w:spacing w:val="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21212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á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21212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54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212121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4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9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33"/>
          <w:w w:val="94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6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54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f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21212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ón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54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212121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212121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3E3E3E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9"/>
      </w:pPr>
      <w:r>
        <w:rPr>
          <w:rFonts w:cs="Courier New" w:hAnsi="Courier New" w:eastAsia="Courier New" w:ascii="Courier New"/>
          <w:color w:val="121212"/>
          <w:w w:val="65"/>
          <w:sz w:val="22"/>
          <w:szCs w:val="22"/>
        </w:rPr>
        <w:t>2</w:t>
      </w:r>
      <w:r>
        <w:rPr>
          <w:rFonts w:cs="Courier New" w:hAnsi="Courier New" w:eastAsia="Courier New" w:ascii="Courier New"/>
          <w:color w:val="212121"/>
          <w:w w:val="43"/>
          <w:sz w:val="22"/>
          <w:szCs w:val="22"/>
        </w:rPr>
        <w:t>.</w:t>
      </w:r>
      <w:r>
        <w:rPr>
          <w:rFonts w:cs="Courier New" w:hAnsi="Courier New" w:eastAsia="Courier New" w:ascii="Courier New"/>
          <w:color w:val="121212"/>
          <w:w w:val="87"/>
          <w:sz w:val="22"/>
          <w:szCs w:val="22"/>
        </w:rPr>
        <w:t>2</w:t>
      </w:r>
      <w:r>
        <w:rPr>
          <w:rFonts w:cs="Courier New" w:hAnsi="Courier New" w:eastAsia="Courier New" w:ascii="Courier New"/>
          <w:color w:val="121212"/>
          <w:w w:val="100"/>
          <w:sz w:val="22"/>
          <w:szCs w:val="22"/>
        </w:rPr>
        <w:t>   </w:t>
      </w:r>
      <w:r>
        <w:rPr>
          <w:rFonts w:cs="Courier New" w:hAnsi="Courier New" w:eastAsia="Courier New" w:ascii="Courier New"/>
          <w:color w:val="121212"/>
          <w:spacing w:val="-4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21212"/>
          <w:spacing w:val="0"/>
          <w:w w:val="36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97"/>
          <w:sz w:val="19"/>
          <w:szCs w:val="19"/>
        </w:rPr>
        <w:t>G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83"/>
          <w:sz w:val="19"/>
          <w:szCs w:val="19"/>
        </w:rPr>
        <w:t>ES</w:t>
      </w:r>
      <w:r>
        <w:rPr>
          <w:rFonts w:cs="Arial" w:hAnsi="Arial" w:eastAsia="Arial" w:ascii="Arial"/>
          <w:color w:val="121212"/>
          <w:spacing w:val="0"/>
          <w:w w:val="97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9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35"/>
          <w:w w:val="7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GR</w:t>
      </w:r>
      <w:r>
        <w:rPr>
          <w:rFonts w:cs="Arial" w:hAnsi="Arial" w:eastAsia="Arial" w:ascii="Arial"/>
          <w:color w:val="121212"/>
          <w:spacing w:val="0"/>
          <w:w w:val="83"/>
          <w:sz w:val="19"/>
          <w:szCs w:val="19"/>
        </w:rPr>
        <w:t>ES</w:t>
      </w:r>
      <w:r>
        <w:rPr>
          <w:rFonts w:cs="Arial" w:hAnsi="Arial" w:eastAsia="Arial" w:ascii="Arial"/>
          <w:color w:val="121212"/>
          <w:spacing w:val="0"/>
          <w:w w:val="94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37"/>
        <w:ind w:left="119" w:right="75" w:firstLine="600"/>
      </w:pPr>
      <w:r>
        <w:rPr>
          <w:rFonts w:cs="Arial" w:hAnsi="Arial" w:eastAsia="Arial" w:ascii="Arial"/>
          <w:color w:val="121212"/>
          <w:w w:val="72"/>
          <w:sz w:val="19"/>
          <w:szCs w:val="19"/>
        </w:rPr>
        <w:t>L</w:t>
      </w:r>
      <w:r>
        <w:rPr>
          <w:rFonts w:cs="Arial" w:hAnsi="Arial" w:eastAsia="Arial" w:ascii="Arial"/>
          <w:color w:val="121212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21212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45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ng</w:t>
      </w:r>
      <w:r>
        <w:rPr>
          <w:rFonts w:cs="Arial" w:hAnsi="Arial" w:eastAsia="Arial" w:ascii="Arial"/>
          <w:color w:val="121212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212121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212121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1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21212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5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4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54"/>
          <w:sz w:val="19"/>
          <w:szCs w:val="19"/>
        </w:rPr>
        <w:t>f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v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5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   </w:t>
      </w:r>
      <w:r>
        <w:rPr>
          <w:rFonts w:cs="Arial" w:hAnsi="Arial" w:eastAsia="Arial" w:ascii="Arial"/>
          <w:color w:val="121212"/>
          <w:spacing w:val="1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212121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1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"/>
          <w:w w:val="118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ga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nd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14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1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212121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x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14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0"/>
          <w:w w:val="106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212121"/>
          <w:spacing w:val="0"/>
          <w:w w:val="151"/>
          <w:sz w:val="19"/>
          <w:szCs w:val="19"/>
        </w:rPr>
        <w:t>r</w:t>
      </w:r>
      <w:r>
        <w:rPr>
          <w:rFonts w:cs="Arial" w:hAnsi="Arial" w:eastAsia="Arial" w:ascii="Arial"/>
          <w:color w:val="212121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212121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p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212121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6"/>
          <w:sz w:val="19"/>
          <w:szCs w:val="19"/>
        </w:rPr>
        <w:t>F</w:t>
      </w:r>
      <w:r>
        <w:rPr>
          <w:rFonts w:cs="Arial" w:hAnsi="Arial" w:eastAsia="Arial" w:ascii="Arial"/>
          <w:color w:val="121212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81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36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sz w:val="19"/>
          <w:szCs w:val="19"/>
        </w:rPr>
        <w:t>s</w:t>
      </w:r>
      <w:r>
        <w:rPr>
          <w:rFonts w:cs="Arial" w:hAnsi="Arial" w:eastAsia="Arial" w:ascii="Arial"/>
          <w:color w:val="212121"/>
          <w:spacing w:val="0"/>
          <w:w w:val="91"/>
          <w:sz w:val="19"/>
          <w:szCs w:val="19"/>
        </w:rPr>
        <w:t>.</w:t>
      </w:r>
      <w:r>
        <w:rPr>
          <w:rFonts w:cs="Arial" w:hAnsi="Arial" w:eastAsia="Arial" w:ascii="Arial"/>
          <w:color w:val="212121"/>
          <w:spacing w:val="0"/>
          <w:w w:val="91"/>
          <w:sz w:val="19"/>
          <w:szCs w:val="19"/>
        </w:rPr>
        <w:t>   </w:t>
      </w:r>
      <w:r>
        <w:rPr>
          <w:rFonts w:cs="Arial" w:hAnsi="Arial" w:eastAsia="Arial" w:ascii="Arial"/>
          <w:color w:val="212121"/>
          <w:spacing w:val="29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i</w:t>
      </w:r>
      <w:r>
        <w:rPr>
          <w:rFonts w:cs="Arial" w:hAnsi="Arial" w:eastAsia="Arial" w:ascii="Arial"/>
          <w:color w:val="212121"/>
          <w:spacing w:val="0"/>
          <w:w w:val="108"/>
          <w:position w:val="1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pio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7"/>
          <w:w w:val="108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1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position w:val="1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37"/>
          <w:w w:val="100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5"/>
          <w:position w:val="1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4"/>
          <w:position w:val="1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25"/>
          <w:position w:val="1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11"/>
          <w:position w:val="1"/>
          <w:sz w:val="19"/>
          <w:szCs w:val="19"/>
        </w:rPr>
        <w:t>v</w:t>
      </w:r>
      <w:r>
        <w:rPr>
          <w:rFonts w:cs="Arial" w:hAnsi="Arial" w:eastAsia="Arial" w:ascii="Arial"/>
          <w:color w:val="121212"/>
          <w:spacing w:val="0"/>
          <w:w w:val="99"/>
          <w:position w:val="1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8"/>
          <w:position w:val="1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54"/>
          <w:position w:val="1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9"/>
          <w:position w:val="1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9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9"/>
          <w:w w:val="99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96"/>
          <w:position w:val="1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6"/>
          <w:position w:val="1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6"/>
          <w:position w:val="1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96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23"/>
          <w:w w:val="96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0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4"/>
          <w:position w:val="0"/>
          <w:sz w:val="19"/>
          <w:szCs w:val="19"/>
        </w:rPr>
        <w:t>u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   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g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40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36"/>
          <w:position w:val="0"/>
          <w:sz w:val="19"/>
          <w:szCs w:val="19"/>
        </w:rPr>
        <w:t>f</w:t>
      </w:r>
      <w:r>
        <w:rPr>
          <w:rFonts w:cs="Arial" w:hAnsi="Arial" w:eastAsia="Arial" w:ascii="Arial"/>
          <w:color w:val="121212"/>
          <w:spacing w:val="0"/>
          <w:w w:val="79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4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212121"/>
          <w:spacing w:val="0"/>
          <w:w w:val="99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6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2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212121"/>
          <w:spacing w:val="0"/>
          <w:w w:val="136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86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91"/>
          <w:position w:val="0"/>
          <w:sz w:val="19"/>
          <w:szCs w:val="19"/>
        </w:rPr>
        <w:t>.</w:t>
      </w:r>
      <w:r>
        <w:rPr>
          <w:rFonts w:cs="Arial" w:hAnsi="Arial" w:eastAsia="Arial" w:ascii="Arial"/>
          <w:color w:val="121212"/>
          <w:spacing w:val="0"/>
          <w:w w:val="91"/>
          <w:position w:val="0"/>
          <w:sz w:val="19"/>
          <w:szCs w:val="19"/>
        </w:rPr>
        <w:t>   </w:t>
      </w:r>
      <w:r>
        <w:rPr>
          <w:rFonts w:cs="Arial" w:hAnsi="Arial" w:eastAsia="Arial" w:ascii="Arial"/>
          <w:color w:val="121212"/>
          <w:spacing w:val="0"/>
          <w:w w:val="91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9"/>
          <w:position w:val="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79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31"/>
          <w:w w:val="79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45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99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99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4"/>
          <w:w w:val="99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0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4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54"/>
          <w:position w:val="0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0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3"/>
          <w:position w:val="0"/>
          <w:sz w:val="19"/>
          <w:szCs w:val="19"/>
        </w:rPr>
        <w:t>b</w:t>
      </w:r>
      <w:r>
        <w:rPr>
          <w:rFonts w:cs="Arial" w:hAnsi="Arial" w:eastAsia="Arial" w:ascii="Arial"/>
          <w:color w:val="121212"/>
          <w:spacing w:val="0"/>
          <w:w w:val="125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13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25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4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99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8"/>
          <w:w w:val="108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86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0"/>
          <w:w w:val="136"/>
          <w:position w:val="0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90"/>
          <w:position w:val="0"/>
          <w:sz w:val="19"/>
          <w:szCs w:val="19"/>
        </w:rPr>
        <w:t>á</w:t>
      </w:r>
      <w:r>
        <w:rPr>
          <w:rFonts w:cs="Arial" w:hAnsi="Arial" w:eastAsia="Arial" w:ascii="Arial"/>
          <w:color w:val="121212"/>
          <w:spacing w:val="0"/>
          <w:w w:val="9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8"/>
          <w:w w:val="9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7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06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36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4"/>
          <w:w w:val="108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7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77"/>
          <w:position w:val="0"/>
          <w:sz w:val="19"/>
          <w:szCs w:val="19"/>
        </w:rPr>
        <w:t>  </w:t>
      </w:r>
      <w:r>
        <w:rPr>
          <w:rFonts w:cs="Arial" w:hAnsi="Arial" w:eastAsia="Arial" w:ascii="Arial"/>
          <w:color w:val="121212"/>
          <w:spacing w:val="2"/>
          <w:w w:val="77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56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212121"/>
          <w:spacing w:val="0"/>
          <w:w w:val="95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212121"/>
          <w:spacing w:val="0"/>
          <w:w w:val="95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56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13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ne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112"/>
          <w:position w:val="0"/>
          <w:sz w:val="19"/>
          <w:szCs w:val="19"/>
        </w:rPr>
        <w:t>m</w:t>
      </w:r>
      <w:r>
        <w:rPr>
          <w:rFonts w:cs="Arial" w:hAnsi="Arial" w:eastAsia="Arial" w:ascii="Arial"/>
          <w:color w:val="121212"/>
          <w:spacing w:val="0"/>
          <w:w w:val="136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21212"/>
          <w:spacing w:val="0"/>
          <w:w w:val="104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54"/>
          <w:position w:val="0"/>
          <w:sz w:val="19"/>
          <w:szCs w:val="19"/>
        </w:rPr>
        <w:t>t</w:t>
      </w:r>
      <w:r>
        <w:rPr>
          <w:rFonts w:cs="Arial" w:hAnsi="Arial" w:eastAsia="Arial" w:ascii="Arial"/>
          <w:color w:val="121212"/>
          <w:spacing w:val="0"/>
          <w:w w:val="108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95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21212"/>
          <w:spacing w:val="10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23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0"/>
          <w:w w:val="73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121212"/>
          <w:spacing w:val="0"/>
          <w:w w:val="94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21212"/>
          <w:spacing w:val="0"/>
          <w:w w:val="101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21212"/>
          <w:spacing w:val="0"/>
          <w:w w:val="109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21212"/>
          <w:spacing w:val="0"/>
          <w:w w:val="87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212121"/>
          <w:spacing w:val="0"/>
          <w:w w:val="82"/>
          <w:position w:val="0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19"/>
      </w:pPr>
      <w:r>
        <w:rPr>
          <w:rFonts w:cs="Arial" w:hAnsi="Arial" w:eastAsia="Arial" w:ascii="Arial"/>
          <w:b/>
          <w:color w:val="121212"/>
          <w:w w:val="87"/>
          <w:sz w:val="19"/>
          <w:szCs w:val="19"/>
        </w:rPr>
        <w:t>N</w:t>
      </w:r>
      <w:r>
        <w:rPr>
          <w:rFonts w:cs="Arial" w:hAnsi="Arial" w:eastAsia="Arial" w:ascii="Arial"/>
          <w:b/>
          <w:color w:val="121212"/>
          <w:w w:val="107"/>
          <w:sz w:val="19"/>
          <w:szCs w:val="19"/>
        </w:rPr>
        <w:t>o</w:t>
      </w:r>
      <w:r>
        <w:rPr>
          <w:rFonts w:cs="Arial" w:hAnsi="Arial" w:eastAsia="Arial" w:ascii="Arial"/>
          <w:b/>
          <w:color w:val="121212"/>
          <w:w w:val="128"/>
          <w:sz w:val="19"/>
          <w:szCs w:val="19"/>
        </w:rPr>
        <w:t>t</w:t>
      </w:r>
      <w:r>
        <w:rPr>
          <w:rFonts w:cs="Arial" w:hAnsi="Arial" w:eastAsia="Arial" w:ascii="Arial"/>
          <w:b/>
          <w:color w:val="121212"/>
          <w:w w:val="95"/>
          <w:sz w:val="19"/>
          <w:szCs w:val="19"/>
        </w:rPr>
        <w:t>a</w:t>
      </w:r>
      <w:r>
        <w:rPr>
          <w:rFonts w:cs="Arial" w:hAnsi="Arial" w:eastAsia="Arial" w:ascii="Arial"/>
          <w:b/>
          <w:color w:val="121212"/>
          <w:w w:val="90"/>
          <w:sz w:val="19"/>
          <w:szCs w:val="19"/>
        </w:rPr>
        <w:t>:</w:t>
      </w:r>
      <w:r>
        <w:rPr>
          <w:rFonts w:cs="Arial" w:hAnsi="Arial" w:eastAsia="Arial" w:ascii="Arial"/>
          <w:color w:val="00000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ind w:left="2858"/>
      </w:pP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ec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b/>
          <w:color w:val="121212"/>
          <w:spacing w:val="39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color w:val="121212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color w:val="121212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qu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iv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al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b/>
          <w:color w:val="121212"/>
          <w:spacing w:val="0"/>
          <w:w w:val="100"/>
          <w:sz w:val="15"/>
          <w:szCs w:val="15"/>
        </w:rPr>
        <w:t>                                                                      </w:t>
      </w:r>
      <w:r>
        <w:rPr>
          <w:rFonts w:cs="Arial" w:hAnsi="Arial" w:eastAsia="Arial" w:ascii="Arial"/>
          <w:b/>
          <w:color w:val="121212"/>
          <w:spacing w:val="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24"/>
          <w:position w:val="-5"/>
          <w:sz w:val="14"/>
          <w:szCs w:val="14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10"/>
        <w:ind w:left="196"/>
      </w:pPr>
      <w:r>
        <w:rPr>
          <w:rFonts w:cs="Arial" w:hAnsi="Arial" w:eastAsia="Arial" w:ascii="Arial"/>
          <w:color w:val="212121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212121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21212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21212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03000</w:t>
      </w:r>
      <w:r>
        <w:rPr>
          <w:rFonts w:cs="Arial" w:hAnsi="Arial" w:eastAsia="Arial" w:ascii="Arial"/>
          <w:color w:val="121212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000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21212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21212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21212"/>
          <w:spacing w:val="0"/>
          <w:w w:val="106"/>
          <w:sz w:val="15"/>
          <w:szCs w:val="15"/>
        </w:rPr>
        <w:t>       </w:t>
      </w:r>
      <w:r>
        <w:rPr>
          <w:rFonts w:cs="Arial" w:hAnsi="Arial" w:eastAsia="Arial" w:ascii="Arial"/>
          <w:color w:val="121212"/>
          <w:spacing w:val="7"/>
          <w:w w:val="106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1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88"/>
          <w:sz w:val="15"/>
          <w:szCs w:val="15"/>
        </w:rPr>
        <w:t>R</w:t>
      </w:r>
      <w:r>
        <w:rPr>
          <w:rFonts w:cs="Arial" w:hAnsi="Arial" w:eastAsia="Arial" w:ascii="Arial"/>
          <w:color w:val="121212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99"/>
          <w:sz w:val="15"/>
          <w:szCs w:val="15"/>
        </w:rPr>
        <w:t>m</w:t>
      </w:r>
      <w:r>
        <w:rPr>
          <w:rFonts w:cs="Arial" w:hAnsi="Arial" w:eastAsia="Arial" w:ascii="Arial"/>
          <w:color w:val="212121"/>
          <w:spacing w:val="0"/>
          <w:w w:val="150"/>
          <w:sz w:val="15"/>
          <w:szCs w:val="15"/>
        </w:rPr>
        <w:t>í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97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15"/>
          <w:sz w:val="15"/>
          <w:szCs w:val="15"/>
        </w:rPr>
        <w:t>z</w:t>
      </w:r>
      <w:r>
        <w:rPr>
          <w:rFonts w:cs="Arial" w:hAnsi="Arial" w:eastAsia="Arial" w:ascii="Arial"/>
          <w:color w:val="212121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                                </w:t>
      </w:r>
      <w:r>
        <w:rPr>
          <w:rFonts w:cs="Arial" w:hAnsi="Arial" w:eastAsia="Arial" w:ascii="Arial"/>
          <w:color w:val="121212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92"/>
          <w:sz w:val="15"/>
          <w:szCs w:val="15"/>
        </w:rPr>
        <w:t>3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3E3E3E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212121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33</w:t>
      </w:r>
      <w:r>
        <w:rPr>
          <w:rFonts w:cs="Arial" w:hAnsi="Arial" w:eastAsia="Arial" w:ascii="Arial"/>
          <w:color w:val="121212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212121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          </w:t>
      </w:r>
      <w:r>
        <w:rPr>
          <w:rFonts w:cs="Arial" w:hAnsi="Arial" w:eastAsia="Arial" w:ascii="Arial"/>
          <w:color w:val="212121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212121"/>
          <w:spacing w:val="2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2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93"/>
          <w:sz w:val="15"/>
          <w:szCs w:val="15"/>
        </w:rPr>
        <w:t>C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91"/>
      </w:pP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8"/>
        <w:ind w:left="196"/>
      </w:pPr>
      <w:r>
        <w:rPr>
          <w:rFonts w:cs="Arial" w:hAnsi="Arial" w:eastAsia="Arial" w:ascii="Arial"/>
          <w:color w:val="212121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21212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21212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9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21212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21212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21212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00"/>
          <w:sz w:val="15"/>
          <w:szCs w:val="15"/>
        </w:rPr>
        <w:t>       </w:t>
      </w:r>
      <w:r>
        <w:rPr>
          <w:rFonts w:cs="Arial" w:hAnsi="Arial" w:eastAsia="Arial" w:ascii="Arial"/>
          <w:color w:val="212121"/>
          <w:spacing w:val="1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ía</w:t>
      </w:r>
      <w:r>
        <w:rPr>
          <w:rFonts w:cs="Arial" w:hAnsi="Arial" w:eastAsia="Arial" w:ascii="Arial"/>
          <w:color w:val="212121"/>
          <w:spacing w:val="2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en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3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rv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1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84"/>
          <w:sz w:val="15"/>
          <w:szCs w:val="15"/>
        </w:rPr>
        <w:t>R</w:t>
      </w:r>
      <w:r>
        <w:rPr>
          <w:rFonts w:cs="Arial" w:hAnsi="Arial" w:eastAsia="Arial" w:ascii="Arial"/>
          <w:color w:val="121212"/>
          <w:spacing w:val="0"/>
          <w:w w:val="109"/>
          <w:sz w:val="15"/>
          <w:szCs w:val="15"/>
        </w:rPr>
        <w:t>u</w:t>
      </w:r>
      <w:r>
        <w:rPr>
          <w:rFonts w:cs="Arial" w:hAnsi="Arial" w:eastAsia="Arial" w:ascii="Arial"/>
          <w:color w:val="212121"/>
          <w:spacing w:val="0"/>
          <w:w w:val="126"/>
          <w:sz w:val="15"/>
          <w:szCs w:val="15"/>
        </w:rPr>
        <w:t>í</w:t>
      </w:r>
      <w:r>
        <w:rPr>
          <w:rFonts w:cs="Arial" w:hAnsi="Arial" w:eastAsia="Arial" w:ascii="Arial"/>
          <w:color w:val="121212"/>
          <w:spacing w:val="0"/>
          <w:w w:val="102"/>
          <w:sz w:val="15"/>
          <w:szCs w:val="15"/>
        </w:rPr>
        <w:t>z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                                 </w:t>
      </w:r>
      <w:r>
        <w:rPr>
          <w:rFonts w:cs="Arial" w:hAnsi="Arial" w:eastAsia="Arial" w:ascii="Arial"/>
          <w:color w:val="121212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545454"/>
          <w:spacing w:val="0"/>
          <w:w w:val="76"/>
          <w:sz w:val="15"/>
          <w:szCs w:val="15"/>
        </w:rPr>
        <w:t>-</w:t>
      </w:r>
      <w:r>
        <w:rPr>
          <w:rFonts w:cs="Arial" w:hAnsi="Arial" w:eastAsia="Arial" w:ascii="Arial"/>
          <w:color w:val="545454"/>
          <w:spacing w:val="0"/>
          <w:w w:val="109"/>
          <w:sz w:val="15"/>
          <w:szCs w:val="15"/>
        </w:rPr>
        <w:t>2</w:t>
      </w:r>
      <w:r>
        <w:rPr>
          <w:rFonts w:cs="Arial" w:hAnsi="Arial" w:eastAsia="Arial" w:ascii="Arial"/>
          <w:color w:val="545454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3E3E3E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3E3E3E"/>
          <w:spacing w:val="0"/>
          <w:w w:val="109"/>
          <w:sz w:val="15"/>
          <w:szCs w:val="15"/>
        </w:rPr>
        <w:t>4</w:t>
      </w:r>
      <w:r>
        <w:rPr>
          <w:rFonts w:cs="Arial" w:hAnsi="Arial" w:eastAsia="Arial" w:ascii="Arial"/>
          <w:color w:val="545454"/>
          <w:spacing w:val="0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868686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545454"/>
          <w:spacing w:val="0"/>
          <w:w w:val="120"/>
          <w:sz w:val="15"/>
          <w:szCs w:val="15"/>
        </w:rPr>
        <w:t>2</w:t>
      </w:r>
      <w:r>
        <w:rPr>
          <w:rFonts w:cs="Arial" w:hAnsi="Arial" w:eastAsia="Arial" w:ascii="Arial"/>
          <w:color w:val="545454"/>
          <w:spacing w:val="0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545454"/>
          <w:spacing w:val="0"/>
          <w:w w:val="100"/>
          <w:sz w:val="15"/>
          <w:szCs w:val="15"/>
        </w:rPr>
        <w:t>            </w:t>
      </w:r>
      <w:r>
        <w:rPr>
          <w:rFonts w:cs="Arial" w:hAnsi="Arial" w:eastAsia="Arial" w:ascii="Arial"/>
          <w:color w:val="545454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545454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545454"/>
          <w:spacing w:val="0"/>
          <w:w w:val="100"/>
          <w:sz w:val="15"/>
          <w:szCs w:val="15"/>
        </w:rPr>
        <w:t>ond</w:t>
      </w:r>
      <w:r>
        <w:rPr>
          <w:rFonts w:cs="Arial" w:hAnsi="Arial" w:eastAsia="Arial" w:ascii="Arial"/>
          <w:color w:val="545454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545454"/>
          <w:spacing w:val="2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3E3E3E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3E3E3E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3E3E3E"/>
          <w:spacing w:val="1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3E3E3E"/>
          <w:spacing w:val="0"/>
          <w:w w:val="93"/>
          <w:sz w:val="15"/>
          <w:szCs w:val="15"/>
        </w:rPr>
        <w:t>C</w:t>
      </w:r>
      <w:r>
        <w:rPr>
          <w:rFonts w:cs="Arial" w:hAnsi="Arial" w:eastAsia="Arial" w:ascii="Arial"/>
          <w:color w:val="3E3E3E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3E3E3E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545454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96"/>
      </w:pPr>
      <w:r>
        <w:rPr>
          <w:rFonts w:cs="Arial" w:hAnsi="Arial" w:eastAsia="Arial" w:ascii="Arial"/>
          <w:color w:val="212121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62"/>
        <w:ind w:left="196"/>
      </w:pPr>
      <w:r>
        <w:rPr>
          <w:rFonts w:cs="Arial" w:hAnsi="Arial" w:eastAsia="Arial" w:ascii="Arial"/>
          <w:color w:val="3E3E3E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212121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21212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12121"/>
          <w:spacing w:val="0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21212"/>
          <w:spacing w:val="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12121"/>
          <w:spacing w:val="0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212121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5"/>
          <w:sz w:val="15"/>
          <w:szCs w:val="15"/>
        </w:rPr>
        <w:t>       </w:t>
      </w:r>
      <w:r>
        <w:rPr>
          <w:rFonts w:cs="Arial" w:hAnsi="Arial" w:eastAsia="Arial" w:ascii="Arial"/>
          <w:color w:val="212121"/>
          <w:spacing w:val="8"/>
          <w:w w:val="105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ab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4"/>
          <w:sz w:val="15"/>
          <w:szCs w:val="15"/>
        </w:rPr>
        <w:t>m</w:t>
      </w:r>
      <w:r>
        <w:rPr>
          <w:rFonts w:cs="Arial" w:hAnsi="Arial" w:eastAsia="Arial" w:ascii="Arial"/>
          <w:color w:val="212121"/>
          <w:spacing w:val="0"/>
          <w:w w:val="104"/>
          <w:sz w:val="15"/>
          <w:szCs w:val="15"/>
        </w:rPr>
        <w:t>o</w:t>
      </w:r>
      <w:r>
        <w:rPr>
          <w:rFonts w:cs="Arial" w:hAnsi="Arial" w:eastAsia="Arial" w:ascii="Arial"/>
          <w:color w:val="212121"/>
          <w:spacing w:val="0"/>
          <w:w w:val="104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4"/>
          <w:sz w:val="15"/>
          <w:szCs w:val="15"/>
        </w:rPr>
        <w:t>t</w:t>
      </w:r>
      <w:r>
        <w:rPr>
          <w:rFonts w:cs="Arial" w:hAnsi="Arial" w:eastAsia="Arial" w:ascii="Arial"/>
          <w:color w:val="212121"/>
          <w:spacing w:val="0"/>
          <w:w w:val="104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04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13"/>
          <w:w w:val="104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q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                 </w:t>
      </w:r>
      <w:r>
        <w:rPr>
          <w:rFonts w:cs="Arial" w:hAnsi="Arial" w:eastAsia="Arial" w:ascii="Arial"/>
          <w:color w:val="212121"/>
          <w:spacing w:val="3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8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9</w:t>
      </w:r>
      <w:r>
        <w:rPr>
          <w:rFonts w:cs="Arial" w:hAnsi="Arial" w:eastAsia="Arial" w:ascii="Arial"/>
          <w:color w:val="545454"/>
          <w:spacing w:val="0"/>
          <w:w w:val="100"/>
          <w:sz w:val="15"/>
          <w:szCs w:val="15"/>
        </w:rPr>
        <w:t>,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8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666666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8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212121"/>
          <w:spacing w:val="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212121"/>
          <w:spacing w:val="2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2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93"/>
          <w:sz w:val="15"/>
          <w:szCs w:val="15"/>
        </w:rPr>
        <w:t>C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212121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96"/>
      </w:pP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200"/>
      </w:pPr>
      <w:r>
        <w:rPr>
          <w:rFonts w:cs="Arial" w:hAnsi="Arial" w:eastAsia="Arial" w:ascii="Arial"/>
          <w:color w:val="212121"/>
          <w:w w:val="50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212121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03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38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3E3E3E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21212"/>
          <w:w w:val="74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12121"/>
          <w:w w:val="138"/>
          <w:position w:val="1"/>
          <w:sz w:val="15"/>
          <w:szCs w:val="15"/>
        </w:rPr>
        <w:t>6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000</w:t>
      </w:r>
      <w:r>
        <w:rPr>
          <w:rFonts w:cs="Arial" w:hAnsi="Arial" w:eastAsia="Arial" w:ascii="Arial"/>
          <w:color w:val="212121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212121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15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121212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000</w:t>
      </w:r>
      <w:r>
        <w:rPr>
          <w:rFonts w:cs="Arial" w:hAnsi="Arial" w:eastAsia="Arial" w:ascii="Arial"/>
          <w:color w:val="212121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21212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21212"/>
          <w:w w:val="100"/>
          <w:position w:val="1"/>
          <w:sz w:val="15"/>
          <w:szCs w:val="15"/>
        </w:rPr>
        <w:t>       </w:t>
      </w:r>
      <w:r>
        <w:rPr>
          <w:rFonts w:cs="Arial" w:hAnsi="Arial" w:eastAsia="Arial" w:ascii="Arial"/>
          <w:color w:val="121212"/>
          <w:spacing w:val="18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ía</w:t>
      </w:r>
      <w:r>
        <w:rPr>
          <w:rFonts w:cs="Arial" w:hAnsi="Arial" w:eastAsia="Arial" w:ascii="Arial"/>
          <w:color w:val="212121"/>
          <w:spacing w:val="2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12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J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ú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3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H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ue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rt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34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G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ó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ez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                               </w:t>
      </w:r>
      <w:r>
        <w:rPr>
          <w:rFonts w:cs="Arial" w:hAnsi="Arial" w:eastAsia="Arial" w:ascii="Arial"/>
          <w:color w:val="212121"/>
          <w:spacing w:val="17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3</w:t>
      </w:r>
      <w:r>
        <w:rPr>
          <w:rFonts w:cs="Arial" w:hAnsi="Arial" w:eastAsia="Arial" w:ascii="Arial"/>
          <w:color w:val="545454"/>
          <w:spacing w:val="0"/>
          <w:w w:val="100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8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75</w:t>
      </w:r>
      <w:r>
        <w:rPr>
          <w:rFonts w:cs="Arial" w:hAnsi="Arial" w:eastAsia="Arial" w:ascii="Arial"/>
          <w:color w:val="3E3E3E"/>
          <w:spacing w:val="0"/>
          <w:w w:val="100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             </w:t>
      </w:r>
      <w:r>
        <w:rPr>
          <w:rFonts w:cs="Arial" w:hAnsi="Arial" w:eastAsia="Arial" w:ascii="Arial"/>
          <w:color w:val="212121"/>
          <w:spacing w:val="12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F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212121"/>
          <w:spacing w:val="26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17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97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12121"/>
          <w:spacing w:val="0"/>
          <w:w w:val="103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j</w:t>
      </w:r>
      <w:r>
        <w:rPr>
          <w:rFonts w:cs="Arial" w:hAnsi="Arial" w:eastAsia="Arial" w:ascii="Arial"/>
          <w:color w:val="212121"/>
          <w:spacing w:val="0"/>
          <w:w w:val="115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200"/>
      </w:pPr>
      <w:r>
        <w:rPr>
          <w:rFonts w:cs="Arial" w:hAnsi="Arial" w:eastAsia="Arial" w:ascii="Arial"/>
          <w:color w:val="212121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12121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2"/>
        <w:ind w:left="200"/>
      </w:pPr>
      <w:r>
        <w:rPr>
          <w:rFonts w:cs="Arial" w:hAnsi="Arial" w:eastAsia="Arial" w:ascii="Arial"/>
          <w:color w:val="212121"/>
          <w:w w:val="50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121212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3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21212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21212"/>
          <w:spacing w:val="-3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92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21212"/>
          <w:spacing w:val="0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21212"/>
          <w:spacing w:val="0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12121"/>
          <w:spacing w:val="0"/>
          <w:w w:val="138"/>
          <w:position w:val="1"/>
          <w:sz w:val="15"/>
          <w:szCs w:val="15"/>
        </w:rPr>
        <w:t>6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212121"/>
          <w:spacing w:val="0"/>
          <w:w w:val="103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3E3E3E"/>
          <w:spacing w:val="0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000</w:t>
      </w:r>
      <w:r>
        <w:rPr>
          <w:rFonts w:cs="Arial" w:hAnsi="Arial" w:eastAsia="Arial" w:ascii="Arial"/>
          <w:color w:val="212121"/>
          <w:spacing w:val="0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15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000000"/>
          <w:spacing w:val="0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12121"/>
          <w:spacing w:val="0"/>
          <w:w w:val="100"/>
          <w:position w:val="1"/>
          <w:sz w:val="15"/>
          <w:szCs w:val="15"/>
        </w:rPr>
        <w:t>        </w:t>
      </w:r>
      <w:r>
        <w:rPr>
          <w:rFonts w:cs="Arial" w:hAnsi="Arial" w:eastAsia="Arial" w:ascii="Arial"/>
          <w:color w:val="212121"/>
          <w:spacing w:val="-19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57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21212"/>
          <w:spacing w:val="0"/>
          <w:w w:val="138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212121"/>
          <w:spacing w:val="0"/>
          <w:w w:val="102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212121"/>
          <w:spacing w:val="0"/>
          <w:w w:val="109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21212"/>
          <w:spacing w:val="0"/>
          <w:w w:val="86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-21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G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p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2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H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er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á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nd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  </w:t>
      </w:r>
      <w:r>
        <w:rPr>
          <w:rFonts w:cs="Arial" w:hAnsi="Arial" w:eastAsia="Arial" w:ascii="Arial"/>
          <w:color w:val="121212"/>
          <w:spacing w:val="8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V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g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                      </w:t>
      </w:r>
      <w:r>
        <w:rPr>
          <w:rFonts w:cs="Arial" w:hAnsi="Arial" w:eastAsia="Arial" w:ascii="Arial"/>
          <w:color w:val="212121"/>
          <w:spacing w:val="4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46"/>
          <w:position w:val="0"/>
          <w:sz w:val="15"/>
          <w:szCs w:val="15"/>
        </w:rPr>
        <w:t>1</w:t>
      </w:r>
      <w:r>
        <w:rPr>
          <w:rFonts w:cs="Arial" w:hAnsi="Arial" w:eastAsia="Arial" w:ascii="Arial"/>
          <w:color w:val="212121"/>
          <w:spacing w:val="0"/>
          <w:w w:val="138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12121"/>
          <w:spacing w:val="0"/>
          <w:w w:val="92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212121"/>
          <w:spacing w:val="0"/>
          <w:w w:val="115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12121"/>
          <w:spacing w:val="0"/>
          <w:w w:val="103"/>
          <w:position w:val="0"/>
          <w:sz w:val="15"/>
          <w:szCs w:val="15"/>
        </w:rPr>
        <w:t>3</w:t>
      </w:r>
      <w:r>
        <w:rPr>
          <w:rFonts w:cs="Arial" w:hAnsi="Arial" w:eastAsia="Arial" w:ascii="Arial"/>
          <w:color w:val="212121"/>
          <w:spacing w:val="0"/>
          <w:w w:val="115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12121"/>
          <w:spacing w:val="0"/>
          <w:w w:val="80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212121"/>
          <w:spacing w:val="0"/>
          <w:w w:val="115"/>
          <w:position w:val="0"/>
          <w:sz w:val="15"/>
          <w:szCs w:val="15"/>
        </w:rPr>
        <w:t>8</w:t>
      </w:r>
      <w:r>
        <w:rPr>
          <w:rFonts w:cs="Arial" w:hAnsi="Arial" w:eastAsia="Arial" w:ascii="Arial"/>
          <w:color w:val="212121"/>
          <w:spacing w:val="0"/>
          <w:w w:val="109"/>
          <w:position w:val="0"/>
          <w:sz w:val="15"/>
          <w:szCs w:val="15"/>
        </w:rPr>
        <w:t>2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          </w:t>
      </w:r>
      <w:r>
        <w:rPr>
          <w:rFonts w:cs="Arial" w:hAnsi="Arial" w:eastAsia="Arial" w:ascii="Arial"/>
          <w:color w:val="212121"/>
          <w:spacing w:val="18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F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21212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do</w:t>
      </w:r>
      <w:r>
        <w:rPr>
          <w:rFonts w:cs="Arial" w:hAnsi="Arial" w:eastAsia="Arial" w:ascii="Arial"/>
          <w:color w:val="212121"/>
          <w:spacing w:val="26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12121"/>
          <w:spacing w:val="21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12121"/>
          <w:spacing w:val="0"/>
          <w:w w:val="93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12121"/>
          <w:spacing w:val="0"/>
          <w:w w:val="109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position w:val="0"/>
          <w:sz w:val="15"/>
          <w:szCs w:val="15"/>
        </w:rPr>
        <w:t>j</w:t>
      </w:r>
      <w:r>
        <w:rPr>
          <w:rFonts w:cs="Arial" w:hAnsi="Arial" w:eastAsia="Arial" w:ascii="Arial"/>
          <w:color w:val="212121"/>
          <w:spacing w:val="0"/>
          <w:w w:val="109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200"/>
      </w:pP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12121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6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2" w:hRule="exact"/>
        </w:trPr>
        <w:tc>
          <w:tcPr>
            <w:tcW w:w="2537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0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8"/>
              <w:ind w:left="4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8"/>
              <w:ind w:left="45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5"/>
              <w:ind w:left="165"/>
            </w:pPr>
            <w:r>
              <w:rPr>
                <w:rFonts w:cs="Arial" w:hAnsi="Arial" w:eastAsia="Arial" w:ascii="Arial"/>
                <w:color w:val="121212"/>
                <w:w w:val="91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/T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3"/>
              <w:ind w:left="209"/>
            </w:pPr>
            <w:r>
              <w:rPr>
                <w:rFonts w:cs="Arial" w:hAnsi="Arial" w:eastAsia="Arial" w:ascii="Arial"/>
                <w:color w:val="121212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spacing w:val="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807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212121"/>
                <w:spacing w:val="-1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2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6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545454"/>
                <w:spacing w:val="0"/>
                <w:w w:val="69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45454"/>
                <w:spacing w:val="0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545454"/>
                <w:spacing w:val="-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76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212121"/>
                <w:spacing w:val="0"/>
                <w:w w:val="101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2191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03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2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        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E3E3E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37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70"/>
            </w:pPr>
            <w:r>
              <w:rPr>
                <w:rFonts w:cs="Arial" w:hAnsi="Arial" w:eastAsia="Arial" w:ascii="Arial"/>
                <w:color w:val="212121"/>
                <w:w w:val="84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191" w:type="dxa"/>
            <w:gridSpan w:val="2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37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5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04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212121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spacing w:val="0"/>
                <w:w w:val="10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21212"/>
                <w:spacing w:val="0"/>
                <w:w w:val="8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2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121212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4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03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57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08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il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ia</w:t>
            </w:r>
            <w:r>
              <w:rPr>
                <w:rFonts w:cs="Arial" w:hAnsi="Arial" w:eastAsia="Arial" w:ascii="Arial"/>
                <w:color w:val="212121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21212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6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E3E3E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0"/>
            </w:pP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45454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45454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54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spacing w:val="30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212121"/>
                <w:spacing w:val="0"/>
                <w:w w:val="101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4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08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21212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21212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3E3E3E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13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5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212121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0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944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spacing w:val="25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1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21212"/>
                <w:spacing w:val="0"/>
                <w:w w:val="101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spacing w:val="0"/>
                <w:w w:val="8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E3E3E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13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45454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21212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13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5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70"/>
            </w:pP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4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12121"/>
                <w:spacing w:val="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3E3E3E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6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5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121212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1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21212"/>
                <w:spacing w:val="0"/>
                <w:w w:val="101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spacing w:val="0"/>
                <w:w w:val="8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8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13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57</w:t>
            </w:r>
            <w:r>
              <w:rPr>
                <w:rFonts w:cs="Arial" w:hAnsi="Arial" w:eastAsia="Arial" w:ascii="Arial"/>
                <w:color w:val="545454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67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13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75"/>
            </w:pPr>
            <w:r>
              <w:rPr>
                <w:rFonts w:cs="Arial" w:hAnsi="Arial" w:eastAsia="Arial" w:ascii="Arial"/>
                <w:color w:val="121212"/>
                <w:w w:val="88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121212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0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2121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2121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75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29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121212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121212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spacing w:val="0"/>
                <w:w w:val="6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13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21212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6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18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3E3E3E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5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E3E3E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21212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29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DU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2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spacing w:val="0"/>
                <w:w w:val="8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18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545454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48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18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il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29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0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4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80"/>
            </w:pP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175"/>
            </w:pPr>
            <w:r>
              <w:rPr>
                <w:rFonts w:cs="Arial" w:hAnsi="Arial" w:eastAsia="Arial" w:ascii="Arial"/>
                <w:color w:val="121212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21212"/>
                <w:spacing w:val="0"/>
                <w:w w:val="101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1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01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21212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2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2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2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13"/>
            </w:pP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60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18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on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85"/>
            </w:pPr>
            <w:r>
              <w:rPr>
                <w:rFonts w:cs="Arial" w:hAnsi="Arial" w:eastAsia="Arial" w:ascii="Arial"/>
                <w:color w:val="212121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w w:val="11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8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9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4"/>
            </w:pPr>
            <w:r>
              <w:rPr>
                <w:rFonts w:cs="Arial" w:hAnsi="Arial" w:eastAsia="Arial" w:ascii="Arial"/>
                <w:color w:val="3E3E3E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4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80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666666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66666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666666"/>
                <w:spacing w:val="-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02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1212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76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na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185"/>
            </w:pPr>
            <w:r>
              <w:rPr>
                <w:rFonts w:cs="Arial" w:hAnsi="Arial" w:eastAsia="Arial" w:ascii="Arial"/>
                <w:color w:val="121212"/>
                <w:w w:val="91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12121"/>
                <w:w w:val="7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w w:val="101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X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18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02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21212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22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li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9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004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85"/>
            </w:pP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3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nv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22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2121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22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il</w:t>
            </w:r>
            <w:r>
              <w:rPr>
                <w:rFonts w:cs="Arial" w:hAnsi="Arial" w:eastAsia="Arial" w:ascii="Arial"/>
                <w:color w:val="121212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329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31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89"/>
            </w:pP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21212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21212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86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5"/>
                <w:sz w:val="15"/>
                <w:szCs w:val="15"/>
              </w:rPr>
              <w:t>Et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3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4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1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2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9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4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b/>
                <w:color w:val="000000"/>
                <w:spacing w:val="0"/>
                <w:w w:val="11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21212"/>
                <w:spacing w:val="0"/>
                <w:w w:val="105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02" w:hRule="exact"/>
        </w:trPr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64"/>
            </w:pPr>
            <w:r>
              <w:rPr>
                <w:rFonts w:cs="Arial" w:hAnsi="Arial" w:eastAsia="Arial" w:ascii="Arial"/>
                <w:color w:val="545454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21212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00002</w:t>
            </w:r>
            <w:r>
              <w:rPr>
                <w:rFonts w:cs="Arial" w:hAnsi="Arial" w:eastAsia="Arial" w:ascii="Arial"/>
                <w:color w:val="12121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9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 w:lineRule="auto" w:line="287"/>
              <w:ind w:left="194" w:right="557" w:hanging="10"/>
            </w:pPr>
            <w:r>
              <w:rPr>
                <w:rFonts w:cs="Arial" w:hAnsi="Arial" w:eastAsia="Arial" w:ascii="Arial"/>
                <w:color w:val="121212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872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21212"/>
                <w:spacing w:val="0"/>
                <w:w w:val="101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6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1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21212"/>
                <w:spacing w:val="0"/>
                <w:w w:val="11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21212"/>
                <w:spacing w:val="0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21212"/>
                <w:spacing w:val="0"/>
                <w:w w:val="8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spacing w:val="0"/>
                <w:w w:val="103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21212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21212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21212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37"/>
            </w:pPr>
            <w:r>
              <w:rPr>
                <w:rFonts w:cs="Arial" w:hAnsi="Arial" w:eastAsia="Arial" w:ascii="Arial"/>
                <w:color w:val="21212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E3E3E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E3E3E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27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21212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E3E3E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21212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</w:tbl>
    <w:p>
      <w:pPr>
        <w:sectPr>
          <w:pgSz w:w="12260" w:h="15860"/>
          <w:pgMar w:top="1400" w:bottom="280" w:left="1560" w:right="1680"/>
        </w:sectPr>
      </w:pP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9" w:hRule="exact"/>
        </w:trPr>
        <w:tc>
          <w:tcPr>
            <w:tcW w:w="2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5"/>
              <w:ind w:left="40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5" w:lineRule="auto" w:line="293"/>
              <w:ind w:left="182" w:right="466" w:hanging="10"/>
            </w:pPr>
            <w:r>
              <w:rPr>
                <w:rFonts w:cs="Arial" w:hAnsi="Arial" w:eastAsia="Arial" w:ascii="Arial"/>
                <w:color w:val="11111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4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11111"/>
                <w:spacing w:val="0"/>
                <w:w w:val="102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1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1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10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7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2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0"/>
              <w:ind w:left="17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53535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     </w:t>
            </w:r>
            <w:r>
              <w:rPr>
                <w:rFonts w:cs="Arial" w:hAnsi="Arial" w:eastAsia="Arial" w:ascii="Arial"/>
                <w:color w:val="202020"/>
                <w:spacing w:val="-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40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02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02020"/>
                <w:spacing w:val="0"/>
                <w:w w:val="101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1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494949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494949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054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25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6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1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1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6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2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11111"/>
                <w:spacing w:val="0"/>
                <w:w w:val="10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2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75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spacing w:val="0"/>
                <w:w w:val="10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         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21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509" w:hRule="exact"/>
        </w:trPr>
        <w:tc>
          <w:tcPr>
            <w:tcW w:w="2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45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 w:lineRule="auto" w:line="293"/>
              <w:ind w:left="182" w:right="149" w:hanging="5"/>
            </w:pPr>
            <w:r>
              <w:rPr>
                <w:rFonts w:cs="Arial" w:hAnsi="Arial" w:eastAsia="Arial" w:ascii="Arial"/>
                <w:color w:val="11111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2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11111"/>
                <w:spacing w:val="0"/>
                <w:w w:val="11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57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xt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2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80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88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76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     </w:t>
            </w:r>
            <w:r>
              <w:rPr>
                <w:rFonts w:cs="Arial" w:hAnsi="Arial" w:eastAsia="Arial" w:ascii="Arial"/>
                <w:color w:val="202020"/>
                <w:spacing w:val="-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</w:tbl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5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0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94949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4"/>
              <w:ind w:left="146"/>
            </w:pP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4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9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4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15"/>
                <w:sz w:val="15"/>
                <w:szCs w:val="15"/>
              </w:rPr>
              <w:t>iv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2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2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3"/>
              <w:ind w:left="14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51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6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01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01"/>
            </w:pPr>
            <w:r>
              <w:rPr>
                <w:rFonts w:cs="Arial" w:hAnsi="Arial" w:eastAsia="Arial" w:ascii="Arial"/>
                <w:color w:val="20202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353535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46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6"/>
            </w:pPr>
            <w:r>
              <w:rPr>
                <w:rFonts w:cs="Arial" w:hAnsi="Arial" w:eastAsia="Arial" w:ascii="Arial"/>
                <w:color w:val="202020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0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4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06"/>
            </w:pPr>
            <w:r>
              <w:rPr>
                <w:rFonts w:cs="Arial" w:hAnsi="Arial" w:eastAsia="Arial" w:ascii="Arial"/>
                <w:color w:val="20202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4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 </w:t>
            </w:r>
            <w:r>
              <w:rPr>
                <w:rFonts w:cs="Arial" w:hAnsi="Arial" w:eastAsia="Arial" w:ascii="Arial"/>
                <w:color w:val="202020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ga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66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53535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06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06"/>
            </w:pPr>
            <w:r>
              <w:rPr>
                <w:rFonts w:cs="Arial" w:hAnsi="Arial" w:eastAsia="Arial" w:ascii="Arial"/>
                <w:color w:val="20202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48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51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K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na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x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0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53535"/>
                <w:w w:val="138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1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06"/>
            </w:pPr>
            <w:r>
              <w:rPr>
                <w:rFonts w:cs="Arial" w:hAnsi="Arial" w:eastAsia="Arial" w:ascii="Arial"/>
                <w:color w:val="20202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ba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5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5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ut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ér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61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94949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15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4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10"/>
            </w:pPr>
            <w:r>
              <w:rPr>
                <w:rFonts w:cs="Arial" w:hAnsi="Arial" w:eastAsia="Arial" w:ascii="Arial"/>
                <w:color w:val="20202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5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66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20"/>
            </w:pP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9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61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75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5353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20"/>
            </w:pP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4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04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0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53535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25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epa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53535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20"/>
            </w:pPr>
            <w:r>
              <w:rPr>
                <w:rFonts w:cs="Arial" w:hAnsi="Arial" w:eastAsia="Arial" w:ascii="Arial"/>
                <w:color w:val="20202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eh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5353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2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0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20"/>
            </w:pP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po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20"/>
            </w:pPr>
            <w:r>
              <w:rPr>
                <w:rFonts w:cs="Arial" w:hAnsi="Arial" w:eastAsia="Arial" w:ascii="Arial"/>
                <w:color w:val="20202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k</w:t>
            </w:r>
            <w:r>
              <w:rPr>
                <w:rFonts w:cs="Arial" w:hAnsi="Arial" w:eastAsia="Arial" w:ascii="Arial"/>
                <w:color w:val="202020"/>
                <w:w w:val="106"/>
                <w:sz w:val="15"/>
                <w:szCs w:val="15"/>
              </w:rPr>
              <w:t>w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6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k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5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494949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696969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25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353535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6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6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7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av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ñ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75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34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6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30"/>
            </w:pP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eq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21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69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06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8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4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57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ñ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gu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11111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ín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90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36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39"/>
            </w:pPr>
            <w:r>
              <w:rPr>
                <w:rFonts w:cs="Arial" w:hAnsi="Arial" w:eastAsia="Arial" w:ascii="Arial"/>
                <w:color w:val="111111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6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34"/>
            </w:pPr>
            <w:r>
              <w:rPr>
                <w:rFonts w:cs="Arial" w:hAnsi="Arial" w:eastAsia="Arial" w:ascii="Arial"/>
                <w:color w:val="20202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lt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69"/>
            </w:pPr>
            <w:r>
              <w:rPr>
                <w:rFonts w:cs="Arial" w:hAnsi="Arial" w:eastAsia="Arial" w:ascii="Arial"/>
                <w:color w:val="494949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80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úñ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ga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80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65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34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353535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69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74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07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75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94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54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39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3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7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78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85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11111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44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7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78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90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99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94949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53535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4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3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ba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1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7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83"/>
            </w:pPr>
            <w:r>
              <w:rPr>
                <w:rFonts w:cs="Arial" w:hAnsi="Arial" w:eastAsia="Arial" w:ascii="Arial"/>
                <w:color w:val="353535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ad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18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200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9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44"/>
            </w:pP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4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83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"/>
              <w:ind w:left="144"/>
            </w:pPr>
            <w:r>
              <w:rPr>
                <w:rFonts w:cs="Arial" w:hAnsi="Arial" w:eastAsia="Arial" w:ascii="Arial"/>
                <w:color w:val="353535"/>
                <w:w w:val="9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83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53535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8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11111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204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494949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49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353535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83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88"/>
            </w:pPr>
            <w:r>
              <w:rPr>
                <w:rFonts w:cs="Arial" w:hAnsi="Arial" w:eastAsia="Arial" w:ascii="Arial"/>
                <w:color w:val="353535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8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5353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9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4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8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88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53535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49494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9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02020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99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94949"/>
                <w:w w:val="15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22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8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93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35353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5353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5353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9494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35353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5353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35353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9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204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494949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494949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54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494949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353535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93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6"/>
              <w:ind w:left="149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93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02020"/>
                <w:spacing w:val="0"/>
                <w:w w:val="6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93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94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214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" w:lineRule="auto" w:line="293"/>
              <w:ind w:left="154" w:right="273" w:firstLine="1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1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da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98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006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94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209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353535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epo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9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98"/>
            </w:pPr>
            <w:r>
              <w:rPr>
                <w:rFonts w:cs="Arial" w:hAnsi="Arial" w:eastAsia="Arial" w:ascii="Arial"/>
                <w:color w:val="494949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006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35353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9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ab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209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353535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63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353535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oba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09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98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00" w:hRule="exact"/>
        </w:trPr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color w:val="35353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9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x</w:t>
            </w:r>
            <w:r>
              <w:rPr>
                <w:rFonts w:cs="Arial" w:hAnsi="Arial" w:eastAsia="Arial" w:ascii="Arial"/>
                <w:color w:val="202020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209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94949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5353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353535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</w:tbl>
    <w:p>
      <w:pPr>
        <w:sectPr>
          <w:pgMar w:footer="1429" w:header="0" w:top="1240" w:bottom="280" w:left="1600" w:right="1700"/>
          <w:footerReference w:type="default" r:id="rId4"/>
          <w:pgSz w:w="12280" w:h="15860"/>
        </w:sectPr>
      </w:pPr>
    </w:p>
    <w:p>
      <w:pPr>
        <w:rPr>
          <w:sz w:val="9"/>
          <w:szCs w:val="9"/>
        </w:rPr>
        <w:jc w:val="left"/>
        <w:spacing w:before="9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5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2"/>
              <w:ind w:left="40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2"/>
              <w:ind w:left="142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72727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7"/>
              <w:ind w:left="398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2"/>
              <w:ind w:left="170"/>
            </w:pP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22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2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72727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56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K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13"/>
            </w:pPr>
            <w:r>
              <w:rPr>
                <w:rFonts w:cs="Arial" w:hAnsi="Arial" w:eastAsia="Arial" w:ascii="Arial"/>
                <w:color w:val="151515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4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17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ub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40"/>
            </w:pPr>
            <w:r>
              <w:rPr>
                <w:rFonts w:cs="Arial" w:hAnsi="Arial" w:eastAsia="Arial" w:ascii="Arial"/>
                <w:color w:val="272727"/>
                <w:spacing w:val="0"/>
                <w:w w:val="101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1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5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4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5151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56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1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20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23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03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180"/>
            </w:pPr>
            <w:r>
              <w:rPr>
                <w:rFonts w:cs="Arial" w:hAnsi="Arial" w:eastAsia="Arial" w:ascii="Arial"/>
                <w:color w:val="151515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w w:val="107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45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9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45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156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18"/>
            </w:pPr>
            <w:r>
              <w:rPr>
                <w:rFonts w:cs="Arial" w:hAnsi="Arial" w:eastAsia="Arial" w:ascii="Arial"/>
                <w:color w:val="151515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185"/>
            </w:pPr>
            <w:r>
              <w:rPr>
                <w:rFonts w:cs="Arial" w:hAnsi="Arial" w:eastAsia="Arial" w:ascii="Arial"/>
                <w:color w:val="151515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72727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18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5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56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2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18"/>
            </w:pPr>
            <w:r>
              <w:rPr>
                <w:rFonts w:cs="Arial" w:hAnsi="Arial" w:eastAsia="Arial" w:ascii="Arial"/>
                <w:color w:val="272727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6D6D6D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80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45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50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161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08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185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eh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8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57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50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0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1"/>
            </w:pP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40404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7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22"/>
            </w:pPr>
            <w:r>
              <w:rPr>
                <w:rFonts w:cs="Arial" w:hAnsi="Arial" w:eastAsia="Arial" w:ascii="Arial"/>
                <w:color w:val="272727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A5A5A"/>
                <w:w w:val="138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6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85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72727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0"/>
            </w:pPr>
            <w:r>
              <w:rPr>
                <w:rFonts w:cs="Arial" w:hAnsi="Arial" w:eastAsia="Arial" w:ascii="Arial"/>
                <w:color w:val="272727"/>
                <w:spacing w:val="0"/>
                <w:w w:val="101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1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4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37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6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gue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án</w:t>
            </w:r>
            <w:r>
              <w:rPr>
                <w:rFonts w:cs="Arial" w:hAnsi="Arial" w:eastAsia="Arial" w:ascii="Arial"/>
                <w:color w:val="272727"/>
                <w:spacing w:val="22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4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27"/>
            </w:pPr>
            <w:r>
              <w:rPr>
                <w:rFonts w:cs="Arial" w:hAnsi="Arial" w:eastAsia="Arial" w:ascii="Arial"/>
                <w:color w:val="151515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40404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A5A5A"/>
                <w:w w:val="15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94"/>
            </w:pPr>
            <w:r>
              <w:rPr>
                <w:rFonts w:cs="Arial" w:hAnsi="Arial" w:eastAsia="Arial" w:ascii="Arial"/>
                <w:color w:val="151515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190"/>
            </w:pPr>
            <w:r>
              <w:rPr>
                <w:rFonts w:cs="Arial" w:hAnsi="Arial" w:eastAsia="Arial" w:ascii="Arial"/>
                <w:color w:val="272727"/>
                <w:w w:val="89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0"/>
                <w:sz w:val="15"/>
                <w:szCs w:val="15"/>
              </w:rPr>
              <w:t>ll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15151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6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404040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40404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27"/>
            </w:pPr>
            <w:r>
              <w:rPr>
                <w:rFonts w:cs="Arial" w:hAnsi="Arial" w:eastAsia="Arial" w:ascii="Arial"/>
                <w:color w:val="151515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94"/>
            </w:pPr>
            <w:r>
              <w:rPr>
                <w:rFonts w:cs="Arial" w:hAnsi="Arial" w:eastAsia="Arial" w:ascii="Arial"/>
                <w:color w:val="151515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72727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7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9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9"/>
            </w:pPr>
            <w:r>
              <w:rPr>
                <w:rFonts w:cs="Arial" w:hAnsi="Arial" w:eastAsia="Arial" w:ascii="Arial"/>
                <w:color w:val="40404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004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4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0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18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99"/>
            </w:pP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6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8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199"/>
            </w:pPr>
            <w:r>
              <w:rPr>
                <w:rFonts w:cs="Arial" w:hAnsi="Arial" w:eastAsia="Arial" w:ascii="Arial"/>
                <w:color w:val="151515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ae</w:t>
            </w:r>
            <w:r>
              <w:rPr>
                <w:rFonts w:cs="Arial" w:hAnsi="Arial" w:eastAsia="Arial" w:ascii="Arial"/>
                <w:color w:val="272727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59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70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oa</w:t>
            </w:r>
            <w:r>
              <w:rPr>
                <w:rFonts w:cs="Arial" w:hAnsi="Arial" w:eastAsia="Arial" w:ascii="Arial"/>
                <w:color w:val="272727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1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32"/>
            </w:pPr>
            <w:r>
              <w:rPr>
                <w:rFonts w:cs="Arial" w:hAnsi="Arial" w:eastAsia="Arial" w:ascii="Arial"/>
                <w:color w:val="272727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A5A5A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194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9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4"/>
            </w:pPr>
            <w:r>
              <w:rPr>
                <w:rFonts w:cs="Arial" w:hAnsi="Arial" w:eastAsia="Arial" w:ascii="Arial"/>
                <w:color w:val="40404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5"/>
            </w:pP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40404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18"/>
                <w:w w:val="102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22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6D6D6D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94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po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9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64"/>
            </w:pPr>
            <w:r>
              <w:rPr>
                <w:rFonts w:cs="Arial" w:hAnsi="Arial" w:eastAsia="Arial" w:ascii="Arial"/>
                <w:color w:val="15151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17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on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27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3,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199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64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1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64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4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175"/>
            </w:pP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25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po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151515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2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9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427"/>
            </w:pPr>
            <w:r>
              <w:rPr>
                <w:rFonts w:cs="Arial" w:hAnsi="Arial" w:eastAsia="Arial" w:ascii="Arial"/>
                <w:color w:val="6D6D6D"/>
                <w:w w:val="8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40404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7C7C7C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5A5A5A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103"/>
                <w:sz w:val="15"/>
                <w:szCs w:val="15"/>
              </w:rPr>
              <w:t>98</w:t>
            </w:r>
            <w:r>
              <w:rPr>
                <w:rFonts w:cs="Arial" w:hAnsi="Arial" w:eastAsia="Arial" w:ascii="Arial"/>
                <w:color w:val="7C7C7C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A5A5A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A5A5A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64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9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69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4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64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7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2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432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 w:lineRule="auto" w:line="300"/>
              <w:ind w:left="199" w:right="240" w:firstLine="10"/>
            </w:pPr>
            <w:r>
              <w:rPr>
                <w:rFonts w:cs="Arial" w:hAnsi="Arial" w:eastAsia="Arial" w:ascii="Arial"/>
                <w:color w:val="272727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w w:val="107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ie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40404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69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40404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11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32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209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40404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404040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1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69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04"/>
            </w:pPr>
            <w:r>
              <w:rPr>
                <w:rFonts w:cs="Arial" w:hAnsi="Arial" w:eastAsia="Arial" w:ascii="Arial"/>
                <w:color w:val="272727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74"/>
            </w:pPr>
            <w:r>
              <w:rPr>
                <w:rFonts w:cs="Arial" w:hAnsi="Arial" w:eastAsia="Arial" w:ascii="Arial"/>
                <w:color w:val="40404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04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8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404040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432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214"/>
            </w:pPr>
            <w:r>
              <w:rPr>
                <w:rFonts w:cs="Arial" w:hAnsi="Arial" w:eastAsia="Arial" w:ascii="Arial"/>
                <w:color w:val="272727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40404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69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74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5A5A5A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8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80"/>
                <w:sz w:val="15"/>
                <w:szCs w:val="15"/>
              </w:rPr>
              <w:t>!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46"/>
            </w:pPr>
            <w:r>
              <w:rPr>
                <w:rFonts w:cs="Arial" w:hAnsi="Arial" w:eastAsia="Arial" w:ascii="Arial"/>
                <w:color w:val="272727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6D6D6D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214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72727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7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74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74"/>
            </w:pPr>
            <w:r>
              <w:rPr>
                <w:rFonts w:cs="Arial" w:hAnsi="Arial" w:eastAsia="Arial" w:ascii="Arial"/>
                <w:color w:val="5A5A5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00020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85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437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214"/>
            </w:pP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ic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74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78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02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80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4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42"/>
            </w:pPr>
            <w:r>
              <w:rPr>
                <w:rFonts w:cs="Arial" w:hAnsi="Arial" w:eastAsia="Arial" w:ascii="Arial"/>
                <w:color w:val="151515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40404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51515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214"/>
            </w:pP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330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78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63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94"/>
            </w:pP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es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51515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b/>
                <w:color w:val="151515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91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1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9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8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59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2"/>
              <w:ind w:left="83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0404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7"/>
              <w:ind w:left="190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ía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2"/>
              <w:ind w:left="442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0404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223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40404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83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88"/>
            </w:pPr>
            <w:r>
              <w:rPr>
                <w:rFonts w:cs="Arial" w:hAnsi="Arial" w:eastAsia="Arial" w:ascii="Arial"/>
                <w:color w:val="5A5A5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40404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0"/>
            </w:pP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46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28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40404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40404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88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88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4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2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2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51"/>
            </w:pP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404040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28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40404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40404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2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4"/>
              <w:ind w:left="88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88"/>
            </w:pPr>
            <w:r>
              <w:rPr>
                <w:rFonts w:cs="Arial" w:hAnsi="Arial" w:eastAsia="Arial" w:ascii="Arial"/>
                <w:color w:val="5A5A5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94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51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228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09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88"/>
            </w:pP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2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93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93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9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ía</w:t>
            </w:r>
            <w:r>
              <w:rPr>
                <w:rFonts w:cs="Arial" w:hAnsi="Arial" w:eastAsia="Arial" w:ascii="Arial"/>
                <w:color w:val="272727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4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451"/>
            </w:pPr>
            <w:r>
              <w:rPr>
                <w:rFonts w:cs="Arial" w:hAnsi="Arial" w:eastAsia="Arial" w:ascii="Arial"/>
                <w:color w:val="272727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33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93"/>
            </w:pPr>
            <w:r>
              <w:rPr>
                <w:rFonts w:cs="Arial" w:hAnsi="Arial" w:eastAsia="Arial" w:ascii="Arial"/>
                <w:color w:val="27272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9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96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96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2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66"/>
            </w:pPr>
            <w:r>
              <w:rPr>
                <w:rFonts w:cs="Arial" w:hAnsi="Arial" w:eastAsia="Arial" w:ascii="Arial"/>
                <w:color w:val="151515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6D6D6D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33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404040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40404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1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93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98"/>
            </w:pPr>
            <w:r>
              <w:rPr>
                <w:rFonts w:cs="Arial" w:hAnsi="Arial" w:eastAsia="Arial" w:ascii="Arial"/>
                <w:color w:val="40404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54</w:t>
            </w:r>
            <w:r>
              <w:rPr>
                <w:rFonts w:cs="Arial" w:hAnsi="Arial" w:eastAsia="Arial" w:ascii="Arial"/>
                <w:color w:val="27272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9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72727"/>
                <w:spacing w:val="1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70"/>
            </w:pPr>
            <w:r>
              <w:rPr>
                <w:rFonts w:cs="Arial" w:hAnsi="Arial" w:eastAsia="Arial" w:ascii="Arial"/>
                <w:color w:val="151515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6D6D6D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38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1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98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91" w:hRule="exact"/>
        </w:trPr>
        <w:tc>
          <w:tcPr>
            <w:tcW w:w="25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98"/>
            </w:pPr>
            <w:r>
              <w:rPr>
                <w:rFonts w:cs="Arial" w:hAnsi="Arial" w:eastAsia="Arial" w:ascii="Arial"/>
                <w:color w:val="15151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72727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72727"/>
                <w:w w:val="6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72727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09"/>
            </w:pPr>
            <w:r>
              <w:rPr>
                <w:rFonts w:cs="Arial" w:hAnsi="Arial" w:eastAsia="Arial" w:ascii="Arial"/>
                <w:color w:val="151515"/>
                <w:w w:val="91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51515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72727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72727"/>
                <w:spacing w:val="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61"/>
            </w:pPr>
            <w:r>
              <w:rPr>
                <w:rFonts w:cs="Arial" w:hAnsi="Arial" w:eastAsia="Arial" w:ascii="Arial"/>
                <w:color w:val="272727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A5A5A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72727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7272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238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72727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72727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72727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72727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72727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72727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</w:tbl>
    <w:p>
      <w:pPr>
        <w:sectPr>
          <w:pgMar w:footer="1429" w:header="0" w:top="1300" w:bottom="280" w:left="1620" w:right="1740"/>
          <w:footerReference w:type="default" r:id="rId5"/>
          <w:pgSz w:w="12320" w:h="15880"/>
        </w:sectPr>
      </w:pP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5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2"/>
              <w:ind w:left="4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02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2"/>
              <w:ind w:left="154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333333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2"/>
              <w:ind w:left="338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2"/>
              <w:ind w:left="223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58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32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3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ga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43"/>
            </w:pPr>
            <w:r>
              <w:rPr>
                <w:rFonts w:cs="Arial" w:hAnsi="Arial" w:eastAsia="Arial" w:ascii="Arial"/>
                <w:color w:val="202020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54545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23"/>
            </w:pP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5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4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158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333333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43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666666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28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34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22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6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8"/>
            </w:pP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ga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48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233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añ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38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54545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233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50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45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68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38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33"/>
            </w:pPr>
            <w:r>
              <w:rPr>
                <w:rFonts w:cs="Arial" w:hAnsi="Arial" w:eastAsia="Arial" w:ascii="Arial"/>
                <w:color w:val="111111"/>
                <w:w w:val="9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333333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5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6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9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43"/>
            </w:pPr>
            <w:r>
              <w:rPr>
                <w:rFonts w:cs="Arial" w:hAnsi="Arial" w:eastAsia="Arial" w:ascii="Arial"/>
                <w:color w:val="454545"/>
                <w:w w:val="7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333333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333333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45454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454545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238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if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43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54545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38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50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spacing w:val="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8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333333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333333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43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666666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38"/>
            </w:pP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333333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4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545454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43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33333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4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33333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333333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18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4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4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45454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3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4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4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4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9"/>
            </w:pPr>
            <w:r>
              <w:rPr>
                <w:rFonts w:cs="Arial" w:hAnsi="Arial" w:eastAsia="Arial" w:ascii="Arial"/>
                <w:color w:val="45454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ee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33333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62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54545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42"/>
            </w:pP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33333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5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353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454545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24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4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err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62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4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333333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64"/>
            </w:pPr>
            <w:r>
              <w:rPr>
                <w:rFonts w:cs="Arial" w:hAnsi="Arial" w:eastAsia="Arial" w:ascii="Arial"/>
                <w:color w:val="333333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007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9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1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53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47"/>
            </w:pP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333333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33333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333333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333333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6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5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33333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5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69"/>
            </w:pPr>
            <w:r>
              <w:rPr>
                <w:rFonts w:cs="Arial" w:hAnsi="Arial" w:eastAsia="Arial" w:ascii="Arial"/>
                <w:color w:val="333333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6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78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5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54545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45454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5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8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9"/>
            </w:pPr>
            <w:r>
              <w:rPr>
                <w:rFonts w:cs="Arial" w:hAnsi="Arial" w:eastAsia="Arial" w:ascii="Arial"/>
                <w:color w:val="333333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008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78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5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58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333333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5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6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9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87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6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72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45454"/>
                <w:w w:val="138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5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6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6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8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1111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7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111111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372"/>
            </w:pPr>
            <w:r>
              <w:rPr>
                <w:rFonts w:cs="Arial" w:hAnsi="Arial" w:eastAsia="Arial" w:ascii="Arial"/>
                <w:color w:val="333333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454545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25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4"/>
            </w:pPr>
            <w:r>
              <w:rPr>
                <w:rFonts w:cs="Arial" w:hAnsi="Arial" w:eastAsia="Arial" w:ascii="Arial"/>
                <w:color w:val="333333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spacing w:val="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6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8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62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454545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57"/>
            </w:pP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33333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33333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333333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9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4"/>
            </w:pPr>
            <w:r>
              <w:rPr>
                <w:rFonts w:cs="Arial" w:hAnsi="Arial" w:eastAsia="Arial" w:ascii="Arial"/>
                <w:color w:val="45454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94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7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8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ígu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pe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377"/>
            </w:pPr>
            <w:r>
              <w:rPr>
                <w:rFonts w:cs="Arial" w:hAnsi="Arial" w:eastAsia="Arial" w:ascii="Arial"/>
                <w:color w:val="202020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45454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6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333333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74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333333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45454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7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192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367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2,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26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7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8"/>
            </w:pPr>
            <w:r>
              <w:rPr>
                <w:rFonts w:cs="Arial" w:hAnsi="Arial" w:eastAsia="Arial" w:ascii="Arial"/>
                <w:color w:val="454545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·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·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7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9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que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382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66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33333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4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8"/>
            </w:pPr>
            <w:r>
              <w:rPr>
                <w:rFonts w:cs="Arial" w:hAnsi="Arial" w:eastAsia="Arial" w:ascii="Arial"/>
                <w:color w:val="333333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7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9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372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66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2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78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·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·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7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19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382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33333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5454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266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7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78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·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·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78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7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ñ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382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45454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45454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266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333333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96" w:hRule="exact"/>
        </w:trPr>
        <w:tc>
          <w:tcPr>
            <w:tcW w:w="25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83"/>
            </w:pPr>
            <w:r>
              <w:rPr>
                <w:rFonts w:cs="Arial" w:hAnsi="Arial" w:eastAsia="Arial" w:ascii="Arial"/>
                <w:color w:val="333333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00000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33333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0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2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2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372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454545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33333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271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33333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</w:tbl>
    <w:p>
      <w:pPr>
        <w:sectPr>
          <w:pgMar w:footer="0" w:header="0" w:top="1300" w:bottom="280" w:left="1600" w:right="1740"/>
          <w:footerReference w:type="default" r:id="rId6"/>
          <w:pgSz w:w="12280" w:h="15860"/>
        </w:sectPr>
      </w:pPr>
    </w:p>
    <w:p>
      <w:pPr>
        <w:rPr>
          <w:sz w:val="9"/>
          <w:szCs w:val="9"/>
        </w:rPr>
        <w:jc w:val="left"/>
        <w:spacing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9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2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8"/>
              <w:ind w:left="4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58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0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63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233"/>
            </w:pP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5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6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6"/>
              <w:ind w:left="459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6"/>
              <w:ind w:left="238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111111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3"/>
              <w:ind w:left="473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3"/>
              <w:ind w:left="238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4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5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2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11"/>
                <w:w w:val="102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7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473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238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3"/>
            </w:pP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9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E3E3E"/>
                <w:spacing w:val="0"/>
                <w:w w:val="9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3E3E3E"/>
                <w:spacing w:val="29"/>
                <w:w w:val="9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pe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7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3"/>
              <w:ind w:left="478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25252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238"/>
            </w:pP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45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52525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478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43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478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43"/>
            </w:pPr>
            <w:r>
              <w:rPr>
                <w:rFonts w:cs="Arial" w:hAnsi="Arial" w:eastAsia="Arial" w:ascii="Arial"/>
                <w:color w:val="111111"/>
                <w:w w:val="9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E3E3E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45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8"/>
            </w:pP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68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E3E3E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4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52525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11111"/>
                <w:w w:val="6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E3E3E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3E3E3E"/>
                <w:spacing w:val="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73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4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2525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78"/>
            </w:pPr>
            <w:r>
              <w:rPr>
                <w:rFonts w:cs="Arial" w:hAnsi="Arial" w:eastAsia="Arial" w:ascii="Arial"/>
                <w:color w:val="525252"/>
                <w:w w:val="67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969696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525252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25252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25252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25252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696969"/>
                <w:spacing w:val="0"/>
                <w:w w:val="34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25252"/>
                <w:spacing w:val="0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25252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47"/>
            </w:pPr>
            <w:r>
              <w:rPr>
                <w:rFonts w:cs="Arial" w:hAnsi="Arial" w:eastAsia="Arial" w:ascii="Arial"/>
                <w:color w:val="111111"/>
                <w:w w:val="9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06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6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7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87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5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87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696969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5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7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9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92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57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5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8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bé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492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696969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25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7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5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4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25252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83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483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6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59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8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487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696969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6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6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64"/>
            </w:pPr>
            <w:r>
              <w:rPr>
                <w:rFonts w:cs="Arial" w:hAnsi="Arial" w:eastAsia="Arial" w:ascii="Arial"/>
                <w:color w:val="525252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87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43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E3E3E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487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262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7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64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6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4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00000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9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8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3"/>
              <w:ind w:left="492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67"/>
            </w:pP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6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69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19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02020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502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267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7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69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1"/>
              <w:ind w:left="74"/>
            </w:pPr>
            <w:r>
              <w:rPr>
                <w:rFonts w:cs="Arial" w:hAnsi="Arial" w:eastAsia="Arial" w:ascii="Arial"/>
                <w:color w:val="3E3E3E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4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525252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18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3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1"/>
              <w:ind w:left="492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6"/>
              <w:ind w:left="267"/>
            </w:pPr>
            <w:r>
              <w:rPr>
                <w:rFonts w:cs="Arial" w:hAnsi="Arial" w:eastAsia="Arial" w:ascii="Arial"/>
                <w:color w:val="111111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69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E3E3E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8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111111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492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71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7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4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8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ón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go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497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71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"/>
              <w:ind w:left="7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74"/>
            </w:pPr>
            <w:r>
              <w:rPr>
                <w:rFonts w:cs="Arial" w:hAnsi="Arial" w:eastAsia="Arial" w:ascii="Arial"/>
                <w:color w:val="3E3E3E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E3E3E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19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il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5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497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271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79" w:hRule="exact"/>
        </w:trPr>
        <w:tc>
          <w:tcPr>
            <w:tcW w:w="25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74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7" w:hRule="exact"/>
        </w:trPr>
        <w:tc>
          <w:tcPr>
            <w:tcW w:w="25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0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E3E3E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4"/>
              <w:ind w:left="175"/>
            </w:pP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82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1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23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11111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7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5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9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3"/>
              <w:ind w:left="17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1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20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4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4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"/>
              <w:ind w:left="115"/>
            </w:pPr>
            <w:r>
              <w:rPr>
                <w:rFonts w:cs="Arial" w:hAnsi="Arial" w:eastAsia="Arial" w:ascii="Arial"/>
                <w:color w:val="20202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eh</w:t>
            </w:r>
            <w:r>
              <w:rPr>
                <w:rFonts w:cs="Arial" w:hAnsi="Arial" w:eastAsia="Arial" w:ascii="Arial"/>
                <w:color w:val="3E3E3E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37" w:hRule="exact"/>
        </w:trPr>
        <w:tc>
          <w:tcPr>
            <w:tcW w:w="25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02020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40"/>
            </w:pP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7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E3E3E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000000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10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20"/>
            </w:pP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9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37" w:hRule="exact"/>
        </w:trPr>
        <w:tc>
          <w:tcPr>
            <w:tcW w:w="25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80"/>
            </w:pPr>
            <w:r>
              <w:rPr>
                <w:rFonts w:cs="Arial" w:hAnsi="Arial" w:eastAsia="Arial" w:ascii="Arial"/>
                <w:color w:val="111111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qu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10"/>
            </w:pP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2525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20"/>
            </w:pPr>
            <w:r>
              <w:rPr>
                <w:rFonts w:cs="Arial" w:hAnsi="Arial" w:eastAsia="Arial" w:ascii="Arial"/>
                <w:color w:val="20202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31" w:hRule="exact"/>
        </w:trPr>
        <w:tc>
          <w:tcPr>
            <w:tcW w:w="25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45"/>
            </w:pPr>
            <w:r>
              <w:rPr>
                <w:rFonts w:cs="Arial" w:hAnsi="Arial" w:eastAsia="Arial" w:ascii="Arial"/>
                <w:color w:val="20202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05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4"/>
              <w:ind w:left="4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8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2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21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25"/>
            </w:pPr>
            <w:r>
              <w:rPr>
                <w:rFonts w:cs="Arial" w:hAnsi="Arial" w:eastAsia="Arial" w:ascii="Arial"/>
                <w:color w:val="202020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9"/>
              <w:ind w:left="125"/>
            </w:pPr>
            <w:r>
              <w:rPr>
                <w:rFonts w:cs="Arial" w:hAnsi="Arial" w:eastAsia="Arial" w:ascii="Arial"/>
                <w:color w:val="20202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4"/>
              <w:ind w:left="120"/>
            </w:pPr>
            <w:r>
              <w:rPr>
                <w:rFonts w:cs="Arial" w:hAnsi="Arial" w:eastAsia="Arial" w:ascii="Arial"/>
                <w:color w:val="111111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96" w:hRule="exact"/>
        </w:trPr>
        <w:tc>
          <w:tcPr>
            <w:tcW w:w="25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3E3E3E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0202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02020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0202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8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po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02020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Arial" w:hAnsi="Arial" w:eastAsia="Arial" w:ascii="Arial"/>
                <w:color w:val="111111"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02020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25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25252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25252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0202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02020"/>
                <w:w w:val="115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25"/>
            </w:pP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02020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02020"/>
                <w:spacing w:val="17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02020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02020"/>
                <w:spacing w:val="-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02020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02020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02020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02020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</w:tbl>
    <w:p>
      <w:pPr>
        <w:sectPr>
          <w:pgMar w:footer="0" w:header="0" w:top="1300" w:bottom="280" w:left="1600" w:right="1740"/>
          <w:footerReference w:type="default" r:id="rId7"/>
          <w:pgSz w:w="12300" w:h="15860"/>
        </w:sectPr>
      </w:pPr>
    </w:p>
    <w:p>
      <w:pPr>
        <w:rPr>
          <w:sz w:val="9"/>
          <w:szCs w:val="9"/>
        </w:rPr>
        <w:jc w:val="left"/>
        <w:spacing w:before="6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77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3"/>
              <w:ind w:left="45"/>
            </w:pPr>
            <w:r>
              <w:rPr>
                <w:rFonts w:cs="Arial" w:hAnsi="Arial" w:eastAsia="Arial" w:ascii="Arial"/>
                <w:color w:val="212121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2"/>
              <w:ind w:left="156"/>
            </w:pP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Times New Roman" w:hAnsi="Times New Roman" w:eastAsia="Times New Roman" w:ascii="Times New Roman"/>
                <w:color w:val="111111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3"/>
              <w:ind w:left="166"/>
            </w:pP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30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54</w:t>
            </w:r>
            <w:r>
              <w:rPr>
                <w:rFonts w:cs="Arial" w:hAnsi="Arial" w:eastAsia="Arial" w:ascii="Arial"/>
                <w:color w:val="373737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06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3"/>
              <w:ind w:left="115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4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10"/>
            </w:pPr>
            <w:r>
              <w:rPr>
                <w:rFonts w:cs="Arial" w:hAnsi="Arial" w:eastAsia="Arial" w:ascii="Arial"/>
                <w:color w:val="21212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45"/>
            </w:pPr>
            <w:r>
              <w:rPr>
                <w:rFonts w:cs="Arial" w:hAnsi="Arial" w:eastAsia="Arial" w:ascii="Arial"/>
                <w:color w:val="111111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0000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spacing w:val="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6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3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80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1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pr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ob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4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07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61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k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73737"/>
                <w:spacing w:val="0"/>
                <w:w w:val="184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373737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spacing w:val="0"/>
                <w:w w:val="12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34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45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6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73737"/>
                <w:w w:val="16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70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49"/>
            </w:pPr>
            <w:r>
              <w:rPr>
                <w:rFonts w:cs="Arial" w:hAnsi="Arial" w:eastAsia="Arial" w:ascii="Arial"/>
                <w:color w:val="21212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15"/>
            </w:pP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dm</w:t>
            </w:r>
            <w:r>
              <w:rPr>
                <w:rFonts w:cs="Arial" w:hAnsi="Arial" w:eastAsia="Arial" w:ascii="Arial"/>
                <w:color w:val="212121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373737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5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15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73737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41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212121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1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3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93"/>
                <w:sz w:val="15"/>
                <w:szCs w:val="15"/>
              </w:rPr>
              <w:t>rn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ac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54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 w:lineRule="auto" w:line="293"/>
              <w:ind w:left="115" w:right="211"/>
            </w:pP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dm</w:t>
            </w:r>
            <w:r>
              <w:rPr>
                <w:rFonts w:cs="Arial" w:hAnsi="Arial" w:eastAsia="Arial" w:ascii="Arial"/>
                <w:color w:val="212121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73737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437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32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1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4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44"/>
            </w:pPr>
            <w:r>
              <w:rPr>
                <w:rFonts w:cs="Arial" w:hAnsi="Arial" w:eastAsia="Arial" w:ascii="Arial"/>
                <w:color w:val="505050"/>
                <w:w w:val="7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77</w:t>
            </w:r>
            <w:r>
              <w:rPr>
                <w:rFonts w:cs="Arial" w:hAnsi="Arial" w:eastAsia="Arial" w:ascii="Arial"/>
                <w:color w:val="373737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70707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05050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05050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25"/>
            </w:pPr>
            <w:r>
              <w:rPr>
                <w:rFonts w:cs="Arial" w:hAnsi="Arial" w:eastAsia="Arial" w:ascii="Arial"/>
                <w:color w:val="50505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50505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50505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50505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50505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50505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50505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0505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0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1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12121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54"/>
            </w:pPr>
            <w:r>
              <w:rPr>
                <w:rFonts w:cs="Arial" w:hAnsi="Arial" w:eastAsia="Arial" w:ascii="Arial"/>
                <w:color w:val="21212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20"/>
            </w:pP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10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0"/>
            </w:pP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4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66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2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2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11111"/>
                <w:spacing w:val="0"/>
                <w:w w:val="102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4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30"/>
            </w:pP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21"/>
                <w:w w:val="103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ep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4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7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12121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58"/>
            </w:pPr>
            <w:r>
              <w:rPr>
                <w:rFonts w:cs="Arial" w:hAnsi="Arial" w:eastAsia="Arial" w:ascii="Arial"/>
                <w:color w:val="21212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25"/>
            </w:pPr>
            <w:r>
              <w:rPr>
                <w:rFonts w:cs="Arial" w:hAnsi="Arial" w:eastAsia="Arial" w:ascii="Arial"/>
                <w:color w:val="111111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4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4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9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02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5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ge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12121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ñ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49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 w:lineRule="auto" w:line="300"/>
              <w:ind w:left="130" w:right="201"/>
            </w:pP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373737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9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spacing w:val="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spacing w:val="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80"/>
            </w:pP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9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54"/>
            </w:pPr>
            <w:r>
              <w:rPr>
                <w:rFonts w:cs="Arial" w:hAnsi="Arial" w:eastAsia="Arial" w:ascii="Arial"/>
                <w:color w:val="505050"/>
                <w:w w:val="7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70707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373737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05050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9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1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64"/>
            </w:pPr>
            <w:r>
              <w:rPr>
                <w:rFonts w:cs="Arial" w:hAnsi="Arial" w:eastAsia="Arial" w:ascii="Arial"/>
                <w:color w:val="37373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6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 w:lineRule="auto" w:line="293"/>
              <w:ind w:left="180" w:right="104" w:firstLine="10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2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29"/>
                <w:w w:val="9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73737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58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373737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39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ep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373737"/>
                <w:w w:val="11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134"/>
            </w:pPr>
            <w:r>
              <w:rPr>
                <w:rFonts w:cs="Arial" w:hAnsi="Arial" w:eastAsia="Arial" w:ascii="Arial"/>
                <w:color w:val="111111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64"/>
            </w:pPr>
            <w:r>
              <w:rPr>
                <w:rFonts w:cs="Arial" w:hAnsi="Arial" w:eastAsia="Arial" w:ascii="Arial"/>
                <w:color w:val="37373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5"/>
            </w:pPr>
            <w:r>
              <w:rPr>
                <w:rFonts w:cs="Arial" w:hAnsi="Arial" w:eastAsia="Arial" w:ascii="Arial"/>
                <w:color w:val="111111"/>
                <w:w w:val="91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w w:val="11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w w:val="11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w w:val="11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68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73737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373737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34"/>
            </w:pP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ub</w:t>
            </w:r>
            <w:r>
              <w:rPr>
                <w:rFonts w:cs="Arial" w:hAnsi="Arial" w:eastAsia="Arial" w:ascii="Arial"/>
                <w:color w:val="212121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73737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io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6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69"/>
            </w:pPr>
            <w:r>
              <w:rPr>
                <w:rFonts w:cs="Arial" w:hAnsi="Arial" w:eastAsia="Arial" w:ascii="Arial"/>
                <w:color w:val="212121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0002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5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eg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63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44"/>
            </w:pP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ep</w:t>
            </w:r>
            <w:r>
              <w:rPr>
                <w:rFonts w:cs="Arial" w:hAnsi="Arial" w:eastAsia="Arial" w:ascii="Arial"/>
                <w:color w:val="505050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6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39"/>
            </w:pPr>
            <w:r>
              <w:rPr>
                <w:rFonts w:cs="Arial" w:hAnsi="Arial" w:eastAsia="Arial" w:ascii="Arial"/>
                <w:color w:val="111111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na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23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69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x</w:t>
            </w:r>
            <w:r>
              <w:rPr>
                <w:rFonts w:cs="Arial" w:hAnsi="Arial" w:eastAsia="Arial" w:ascii="Arial"/>
                <w:color w:val="212121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05050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173"/>
            </w:pPr>
            <w:r>
              <w:rPr>
                <w:rFonts w:cs="Arial" w:hAnsi="Arial" w:eastAsia="Arial" w:ascii="Arial"/>
                <w:color w:val="111111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3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po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84" w:hRule="exact"/>
        </w:trPr>
        <w:tc>
          <w:tcPr>
            <w:tcW w:w="25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6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4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2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40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4"/>
              <w:ind w:left="158"/>
            </w:pP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212121"/>
                <w:spacing w:val="1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11111"/>
                <w:spacing w:val="2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b/>
                <w:color w:val="111111"/>
                <w:spacing w:val="3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3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b/>
                <w:color w:val="111111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8"/>
              <w:ind w:left="158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111111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72"/>
            </w:pPr>
            <w:r>
              <w:rPr>
                <w:rFonts w:cs="Arial" w:hAnsi="Arial" w:eastAsia="Arial" w:ascii="Arial"/>
                <w:color w:val="505050"/>
                <w:w w:val="67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99</w:t>
            </w:r>
            <w:r>
              <w:rPr>
                <w:rFonts w:cs="Arial" w:hAnsi="Arial" w:eastAsia="Arial" w:ascii="Arial"/>
                <w:color w:val="373737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05050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85"/>
            </w:pPr>
            <w:r>
              <w:rPr>
                <w:rFonts w:cs="Arial" w:hAnsi="Arial" w:eastAsia="Arial" w:ascii="Arial"/>
                <w:color w:val="50505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0505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505050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50505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50505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0505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8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92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72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47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85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5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50"/>
            </w:pPr>
            <w:r>
              <w:rPr>
                <w:rFonts w:cs="Arial" w:hAnsi="Arial" w:eastAsia="Arial" w:ascii="Arial"/>
                <w:color w:val="373737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pe</w:t>
            </w:r>
            <w:r>
              <w:rPr>
                <w:rFonts w:cs="Arial" w:hAnsi="Arial" w:eastAsia="Arial" w:ascii="Arial"/>
                <w:color w:val="212121"/>
                <w:spacing w:val="3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72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11111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85"/>
            </w:pPr>
            <w:r>
              <w:rPr>
                <w:rFonts w:cs="Arial" w:hAnsi="Arial" w:eastAsia="Arial" w:ascii="Arial"/>
                <w:color w:val="111111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te</w:t>
            </w:r>
            <w:r>
              <w:rPr>
                <w:rFonts w:cs="Arial" w:hAnsi="Arial" w:eastAsia="Arial" w:ascii="Arial"/>
                <w:color w:val="212121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45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50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63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77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18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373737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73737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4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0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4"/>
            </w:pPr>
            <w:r>
              <w:rPr>
                <w:rFonts w:cs="Arial" w:hAnsi="Arial" w:eastAsia="Arial" w:ascii="Arial"/>
                <w:color w:val="373737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005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7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eed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ad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73737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19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77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373737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373737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194"/>
            </w:pPr>
            <w:r>
              <w:rPr>
                <w:rFonts w:cs="Arial" w:hAnsi="Arial" w:eastAsia="Arial" w:ascii="Arial"/>
                <w:color w:val="212121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te</w:t>
            </w:r>
            <w:r>
              <w:rPr>
                <w:rFonts w:cs="Arial" w:hAnsi="Arial" w:eastAsia="Arial" w:ascii="Arial"/>
                <w:color w:val="212121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0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77"/>
            </w:pPr>
            <w:r>
              <w:rPr>
                <w:rFonts w:cs="Arial" w:hAnsi="Arial" w:eastAsia="Arial" w:ascii="Arial"/>
                <w:color w:val="111111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373737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11111"/>
                <w:w w:val="12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w w:val="69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4"/>
            </w:pPr>
            <w:r>
              <w:rPr>
                <w:rFonts w:cs="Arial" w:hAnsi="Arial" w:eastAsia="Arial" w:ascii="Arial"/>
                <w:color w:val="11111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1111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020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7"/>
            </w:pP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11111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4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4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4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18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pa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Al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eñ</w:t>
            </w:r>
            <w:r>
              <w:rPr>
                <w:rFonts w:cs="Arial" w:hAnsi="Arial" w:eastAsia="Arial" w:ascii="Arial"/>
                <w:color w:val="212121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14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3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1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82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373737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9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4"/>
            </w:pPr>
            <w:r>
              <w:rPr>
                <w:rFonts w:cs="Arial" w:hAnsi="Arial" w:eastAsia="Arial" w:ascii="Arial"/>
                <w:color w:val="37373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373737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008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77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rv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84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etr</w:t>
            </w:r>
            <w:r>
              <w:rPr>
                <w:rFonts w:cs="Arial" w:hAnsi="Arial" w:eastAsia="Arial" w:ascii="Arial"/>
                <w:color w:val="212121"/>
                <w:spacing w:val="0"/>
                <w:w w:val="97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po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li</w:t>
            </w:r>
            <w:r>
              <w:rPr>
                <w:rFonts w:cs="Arial" w:hAnsi="Arial" w:eastAsia="Arial" w:ascii="Arial"/>
                <w:color w:val="212121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2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05050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11111"/>
                <w:spacing w:val="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82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9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373737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  <w:tr>
        <w:trPr>
          <w:trHeight w:val="21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4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9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59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187"/>
            </w:pPr>
            <w:r>
              <w:rPr>
                <w:rFonts w:cs="Arial" w:hAnsi="Arial" w:eastAsia="Arial" w:ascii="Arial"/>
                <w:color w:val="111111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w w:val="11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82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19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2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urier New" w:hAnsi="Courier New" w:eastAsia="Courier New" w:ascii="Courier New"/>
                <w:sz w:val="15"/>
                <w:szCs w:val="15"/>
              </w:rPr>
              <w:jc w:val="left"/>
              <w:spacing w:before="23"/>
              <w:ind w:left="59"/>
            </w:pPr>
            <w:r>
              <w:rPr>
                <w:rFonts w:cs="Courier New" w:hAnsi="Courier New" w:eastAsia="Courier New" w:ascii="Courier New"/>
                <w:color w:val="212121"/>
                <w:spacing w:val="0"/>
                <w:w w:val="100"/>
                <w:sz w:val="15"/>
                <w:szCs w:val="15"/>
              </w:rPr>
              <w:t>0</w:t>
            </w:r>
            <w:r>
              <w:rPr>
                <w:rFonts w:cs="Courier New" w:hAnsi="Courier New" w:eastAsia="Courier New" w:ascii="Courier New"/>
                <w:color w:val="212121"/>
                <w:spacing w:val="0"/>
                <w:w w:val="100"/>
                <w:sz w:val="15"/>
                <w:szCs w:val="15"/>
              </w:rPr>
              <w:t>0</w:t>
            </w:r>
            <w:r>
              <w:rPr>
                <w:rFonts w:cs="Courier New" w:hAnsi="Courier New" w:eastAsia="Courier New" w:ascii="Courier New"/>
                <w:color w:val="212121"/>
                <w:spacing w:val="0"/>
                <w:w w:val="100"/>
                <w:sz w:val="15"/>
                <w:szCs w:val="15"/>
              </w:rPr>
              <w:t>0</w:t>
            </w:r>
            <w:r>
              <w:rPr>
                <w:rFonts w:cs="Courier New" w:hAnsi="Courier New" w:eastAsia="Courier New" w:ascii="Courier New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59"/>
            </w:pPr>
            <w:r>
              <w:rPr>
                <w:rFonts w:cs="Arial" w:hAnsi="Arial" w:eastAsia="Arial" w:ascii="Arial"/>
                <w:color w:val="505050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18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io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1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2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eo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86"/>
            </w:pPr>
            <w:r>
              <w:rPr>
                <w:rFonts w:cs="Arial" w:hAnsi="Arial" w:eastAsia="Arial" w:ascii="Arial"/>
                <w:color w:val="212121"/>
                <w:w w:val="97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204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2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go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1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59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1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64"/>
            </w:pPr>
            <w:r>
              <w:rPr>
                <w:rFonts w:cs="Arial" w:hAnsi="Arial" w:eastAsia="Arial" w:ascii="Arial"/>
                <w:color w:val="37373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009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18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ñ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4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12121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AP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91"/>
            </w:pPr>
            <w:r>
              <w:rPr>
                <w:rFonts w:cs="Arial" w:hAnsi="Arial" w:eastAsia="Arial" w:ascii="Arial"/>
                <w:color w:val="505050"/>
                <w:w w:val="7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70707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373737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05050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50505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0505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"/>
              <w:ind w:left="204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1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64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64"/>
            </w:pPr>
            <w:r>
              <w:rPr>
                <w:rFonts w:cs="Arial" w:hAnsi="Arial" w:eastAsia="Arial" w:ascii="Arial"/>
                <w:color w:val="21212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6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92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11111"/>
                <w:spacing w:val="0"/>
                <w:w w:val="11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91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505050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20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92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go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1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64"/>
            </w:pP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8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69"/>
            </w:pPr>
            <w:r>
              <w:rPr>
                <w:rFonts w:cs="Arial" w:hAnsi="Arial" w:eastAsia="Arial" w:ascii="Arial"/>
                <w:color w:val="373737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12121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8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4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373737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1111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12121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187"/>
            </w:pP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11111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11111"/>
                <w:spacing w:val="0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96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12121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12121"/>
                <w:w w:val="132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505050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12121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3"/>
              <w:ind w:left="209"/>
            </w:pP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11111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373737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12121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12121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12121"/>
                <w:spacing w:val="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12121"/>
                <w:spacing w:val="0"/>
                <w:w w:val="8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12121"/>
                <w:spacing w:val="0"/>
                <w:w w:val="103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12121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86" w:hRule="exact"/>
        </w:trPr>
        <w:tc>
          <w:tcPr>
            <w:tcW w:w="2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69"/>
            </w:pPr>
            <w:r>
              <w:rPr>
                <w:rFonts w:cs="Arial" w:hAnsi="Arial" w:eastAsia="Arial" w:ascii="Arial"/>
                <w:color w:val="212121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12121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6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footer="0" w:header="0" w:top="1220" w:bottom="280" w:left="1600" w:right="1740"/>
          <w:footerReference w:type="default" r:id="rId8"/>
          <w:pgSz w:w="12300" w:h="15860"/>
        </w:sectPr>
      </w:pPr>
    </w:p>
    <w:p>
      <w:pPr>
        <w:rPr>
          <w:rFonts w:cs="Arial" w:hAnsi="Arial" w:eastAsia="Arial" w:ascii="Arial"/>
          <w:sz w:val="16"/>
          <w:szCs w:val="16"/>
        </w:rPr>
        <w:jc w:val="left"/>
        <w:spacing w:before="86"/>
        <w:ind w:left="332"/>
      </w:pPr>
      <w:r>
        <w:rPr>
          <w:rFonts w:cs="Arial" w:hAnsi="Arial" w:eastAsia="Arial" w:ascii="Arial"/>
          <w:color w:val="242425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242425"/>
          <w:w w:val="115"/>
          <w:sz w:val="15"/>
          <w:szCs w:val="15"/>
        </w:rPr>
        <w:t>2</w:t>
      </w:r>
      <w:r>
        <w:rPr>
          <w:rFonts w:cs="Arial" w:hAnsi="Arial" w:eastAsia="Arial" w:ascii="Arial"/>
          <w:color w:val="242425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38"/>
          <w:sz w:val="15"/>
          <w:szCs w:val="15"/>
        </w:rPr>
        <w:t>7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51315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43"/>
          <w:sz w:val="15"/>
          <w:szCs w:val="15"/>
        </w:rPr>
        <w:t>4</w:t>
      </w:r>
      <w:r>
        <w:rPr>
          <w:rFonts w:cs="Arial" w:hAnsi="Arial" w:eastAsia="Arial" w:ascii="Arial"/>
          <w:color w:val="15131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51315"/>
          <w:w w:val="100"/>
          <w:sz w:val="15"/>
          <w:szCs w:val="15"/>
        </w:rPr>
        <w:t>       </w:t>
      </w:r>
      <w:r>
        <w:rPr>
          <w:rFonts w:cs="Arial" w:hAnsi="Arial" w:eastAsia="Arial" w:ascii="Arial"/>
          <w:color w:val="151315"/>
          <w:spacing w:val="1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j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u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color w:val="242425"/>
          <w:spacing w:val="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78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107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108"/>
          <w:sz w:val="16"/>
          <w:szCs w:val="16"/>
        </w:rPr>
        <w:t>t</w:t>
      </w:r>
      <w:r>
        <w:rPr>
          <w:rFonts w:cs="Arial" w:hAnsi="Arial" w:eastAsia="Arial" w:ascii="Arial"/>
          <w:color w:val="242425"/>
          <w:spacing w:val="0"/>
          <w:w w:val="97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                                                        </w:t>
      </w:r>
      <w:r>
        <w:rPr>
          <w:rFonts w:cs="Arial" w:hAnsi="Arial" w:eastAsia="Arial" w:ascii="Arial"/>
          <w:color w:val="242425"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545658"/>
          <w:spacing w:val="0"/>
          <w:w w:val="76"/>
          <w:sz w:val="15"/>
          <w:szCs w:val="15"/>
        </w:rPr>
        <w:t>-</w:t>
      </w:r>
      <w:r>
        <w:rPr>
          <w:rFonts w:cs="Arial" w:hAnsi="Arial" w:eastAsia="Arial" w:ascii="Arial"/>
          <w:color w:val="545658"/>
          <w:spacing w:val="0"/>
          <w:w w:val="109"/>
          <w:sz w:val="15"/>
          <w:szCs w:val="15"/>
        </w:rPr>
        <w:t>2</w:t>
      </w:r>
      <w:r>
        <w:rPr>
          <w:rFonts w:cs="Arial" w:hAnsi="Arial" w:eastAsia="Arial" w:ascii="Arial"/>
          <w:color w:val="787778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545658"/>
          <w:spacing w:val="0"/>
          <w:w w:val="115"/>
          <w:sz w:val="15"/>
          <w:szCs w:val="15"/>
        </w:rPr>
        <w:t>3</w:t>
      </w:r>
      <w:r>
        <w:rPr>
          <w:rFonts w:cs="Arial" w:hAnsi="Arial" w:eastAsia="Arial" w:ascii="Arial"/>
          <w:color w:val="545658"/>
          <w:spacing w:val="0"/>
          <w:w w:val="103"/>
          <w:sz w:val="15"/>
          <w:szCs w:val="15"/>
        </w:rPr>
        <w:t>6</w:t>
      </w:r>
      <w:r>
        <w:rPr>
          <w:rFonts w:cs="Arial" w:hAnsi="Arial" w:eastAsia="Arial" w:ascii="Arial"/>
          <w:color w:val="545658"/>
          <w:spacing w:val="0"/>
          <w:w w:val="100"/>
          <w:sz w:val="15"/>
          <w:szCs w:val="15"/>
        </w:rPr>
        <w:t>                   </w:t>
      </w:r>
      <w:r>
        <w:rPr>
          <w:rFonts w:cs="Arial" w:hAnsi="Arial" w:eastAsia="Arial" w:ascii="Arial"/>
          <w:color w:val="545658"/>
          <w:spacing w:val="-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P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p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g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6"/>
        <w:ind w:left="327"/>
      </w:pP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2995"/>
      </w:pPr>
      <w:r>
        <w:rPr>
          <w:rFonts w:cs="Arial" w:hAnsi="Arial" w:eastAsia="Arial" w:ascii="Arial"/>
          <w:color w:val="151315"/>
          <w:spacing w:val="0"/>
          <w:w w:val="103"/>
          <w:sz w:val="16"/>
          <w:szCs w:val="16"/>
        </w:rPr>
        <w:t>O</w:t>
      </w:r>
      <w:r>
        <w:rPr>
          <w:rFonts w:cs="Arial" w:hAnsi="Arial" w:eastAsia="Arial" w:ascii="Arial"/>
          <w:color w:val="151315"/>
          <w:spacing w:val="0"/>
          <w:w w:val="103"/>
          <w:sz w:val="16"/>
          <w:szCs w:val="16"/>
        </w:rPr>
        <w:t>t</w:t>
      </w:r>
      <w:r>
        <w:rPr>
          <w:rFonts w:cs="Arial" w:hAnsi="Arial" w:eastAsia="Arial" w:ascii="Arial"/>
          <w:color w:val="151315"/>
          <w:spacing w:val="0"/>
          <w:w w:val="103"/>
          <w:sz w:val="16"/>
          <w:szCs w:val="16"/>
        </w:rPr>
        <w:t>r</w:t>
      </w:r>
      <w:r>
        <w:rPr>
          <w:rFonts w:cs="Arial" w:hAnsi="Arial" w:eastAsia="Arial" w:ascii="Arial"/>
          <w:color w:val="151315"/>
          <w:spacing w:val="0"/>
          <w:w w:val="103"/>
          <w:sz w:val="16"/>
          <w:szCs w:val="16"/>
        </w:rPr>
        <w:t>a</w:t>
      </w:r>
      <w:r>
        <w:rPr>
          <w:rFonts w:cs="Arial" w:hAnsi="Arial" w:eastAsia="Arial" w:ascii="Arial"/>
          <w:color w:val="151315"/>
          <w:spacing w:val="0"/>
          <w:w w:val="103"/>
          <w:sz w:val="16"/>
          <w:szCs w:val="16"/>
        </w:rPr>
        <w:t>s</w:t>
      </w:r>
      <w:r>
        <w:rPr>
          <w:rFonts w:cs="Arial" w:hAnsi="Arial" w:eastAsia="Arial" w:ascii="Arial"/>
          <w:color w:val="151315"/>
          <w:spacing w:val="9"/>
          <w:w w:val="103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91"/>
          <w:sz w:val="16"/>
          <w:szCs w:val="16"/>
        </w:rPr>
        <w:t>C</w:t>
      </w:r>
      <w:r>
        <w:rPr>
          <w:rFonts w:cs="Arial" w:hAnsi="Arial" w:eastAsia="Arial" w:ascii="Arial"/>
          <w:color w:val="151315"/>
          <w:spacing w:val="0"/>
          <w:w w:val="102"/>
          <w:sz w:val="16"/>
          <w:szCs w:val="16"/>
        </w:rPr>
        <w:t>u</w:t>
      </w:r>
      <w:r>
        <w:rPr>
          <w:rFonts w:cs="Arial" w:hAnsi="Arial" w:eastAsia="Arial" w:ascii="Arial"/>
          <w:color w:val="151315"/>
          <w:spacing w:val="0"/>
          <w:w w:val="113"/>
          <w:sz w:val="16"/>
          <w:szCs w:val="16"/>
        </w:rPr>
        <w:t>e</w:t>
      </w:r>
      <w:r>
        <w:rPr>
          <w:rFonts w:cs="Arial" w:hAnsi="Arial" w:eastAsia="Arial" w:ascii="Arial"/>
          <w:color w:val="151315"/>
          <w:spacing w:val="0"/>
          <w:w w:val="97"/>
          <w:sz w:val="16"/>
          <w:szCs w:val="16"/>
        </w:rPr>
        <w:t>n</w:t>
      </w:r>
      <w:r>
        <w:rPr>
          <w:rFonts w:cs="Arial" w:hAnsi="Arial" w:eastAsia="Arial" w:ascii="Arial"/>
          <w:color w:val="151315"/>
          <w:spacing w:val="0"/>
          <w:w w:val="140"/>
          <w:sz w:val="16"/>
          <w:szCs w:val="16"/>
        </w:rPr>
        <w:t>t</w:t>
      </w:r>
      <w:r>
        <w:rPr>
          <w:rFonts w:cs="Arial" w:hAnsi="Arial" w:eastAsia="Arial" w:ascii="Arial"/>
          <w:color w:val="151315"/>
          <w:spacing w:val="0"/>
          <w:w w:val="97"/>
          <w:sz w:val="16"/>
          <w:szCs w:val="16"/>
        </w:rPr>
        <w:t>a</w:t>
      </w:r>
      <w:r>
        <w:rPr>
          <w:rFonts w:cs="Arial" w:hAnsi="Arial" w:eastAsia="Arial" w:ascii="Arial"/>
          <w:color w:val="1513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315"/>
          <w:spacing w:val="1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p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o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r</w:t>
      </w:r>
      <w:r>
        <w:rPr>
          <w:rFonts w:cs="Arial" w:hAnsi="Arial" w:eastAsia="Arial" w:ascii="Arial"/>
          <w:color w:val="151315"/>
          <w:spacing w:val="12"/>
          <w:w w:val="105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p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a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g</w:t>
      </w:r>
      <w:r>
        <w:rPr>
          <w:rFonts w:cs="Arial" w:hAnsi="Arial" w:eastAsia="Arial" w:ascii="Arial"/>
          <w:color w:val="151315"/>
          <w:spacing w:val="0"/>
          <w:w w:val="105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105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-2"/>
          <w:w w:val="105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151315"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rt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151315"/>
          <w:spacing w:val="3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85"/>
          <w:sz w:val="16"/>
          <w:szCs w:val="16"/>
        </w:rPr>
        <w:t>P</w:t>
      </w:r>
      <w:r>
        <w:rPr>
          <w:rFonts w:cs="Arial" w:hAnsi="Arial" w:eastAsia="Arial" w:ascii="Arial"/>
          <w:color w:val="151315"/>
          <w:spacing w:val="0"/>
          <w:w w:val="108"/>
          <w:sz w:val="16"/>
          <w:szCs w:val="16"/>
        </w:rPr>
        <w:t>l</w:t>
      </w:r>
      <w:r>
        <w:rPr>
          <w:rFonts w:cs="Arial" w:hAnsi="Arial" w:eastAsia="Arial" w:ascii="Arial"/>
          <w:color w:val="1513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315"/>
          <w:spacing w:val="0"/>
          <w:w w:val="101"/>
          <w:sz w:val="16"/>
          <w:szCs w:val="16"/>
        </w:rPr>
        <w:t>z</w:t>
      </w:r>
      <w:r>
        <w:rPr>
          <w:rFonts w:cs="Arial" w:hAnsi="Arial" w:eastAsia="Arial" w:ascii="Arial"/>
          <w:color w:val="151315"/>
          <w:spacing w:val="0"/>
          <w:w w:val="107"/>
          <w:sz w:val="16"/>
          <w:szCs w:val="16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1"/>
        <w:ind w:left="3000"/>
      </w:pPr>
      <w:r>
        <w:rPr>
          <w:rFonts w:cs="Arial" w:hAnsi="Arial" w:eastAsia="Arial" w:ascii="Arial"/>
          <w:color w:val="151315"/>
          <w:w w:val="54"/>
          <w:sz w:val="16"/>
          <w:szCs w:val="16"/>
        </w:rPr>
        <w:t>l</w:t>
      </w:r>
      <w:r>
        <w:rPr>
          <w:rFonts w:cs="Arial" w:hAnsi="Arial" w:eastAsia="Arial" w:ascii="Arial"/>
          <w:color w:val="242425"/>
          <w:w w:val="107"/>
          <w:sz w:val="16"/>
          <w:szCs w:val="16"/>
        </w:rPr>
        <w:t>n</w:t>
      </w:r>
      <w:r>
        <w:rPr>
          <w:rFonts w:cs="Arial" w:hAnsi="Arial" w:eastAsia="Arial" w:ascii="Arial"/>
          <w:color w:val="242425"/>
          <w:w w:val="108"/>
          <w:sz w:val="16"/>
          <w:szCs w:val="16"/>
        </w:rPr>
        <w:t>f</w:t>
      </w:r>
      <w:r>
        <w:rPr>
          <w:rFonts w:cs="Arial" w:hAnsi="Arial" w:eastAsia="Arial" w:ascii="Arial"/>
          <w:color w:val="242425"/>
          <w:w w:val="97"/>
          <w:sz w:val="16"/>
          <w:szCs w:val="16"/>
        </w:rPr>
        <w:t>on</w:t>
      </w:r>
      <w:r>
        <w:rPr>
          <w:rFonts w:cs="Arial" w:hAnsi="Arial" w:eastAsia="Arial" w:ascii="Arial"/>
          <w:color w:val="242425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242425"/>
          <w:w w:val="101"/>
          <w:sz w:val="16"/>
          <w:szCs w:val="16"/>
        </w:rPr>
        <w:t>v</w:t>
      </w:r>
      <w:r>
        <w:rPr>
          <w:rFonts w:cs="Arial" w:hAnsi="Arial" w:eastAsia="Arial" w:ascii="Arial"/>
          <w:color w:val="151315"/>
          <w:w w:val="81"/>
          <w:sz w:val="16"/>
          <w:szCs w:val="16"/>
        </w:rPr>
        <w:t>i</w:t>
      </w:r>
      <w:r>
        <w:rPr>
          <w:rFonts w:cs="Arial" w:hAnsi="Arial" w:eastAsia="Arial" w:ascii="Arial"/>
          <w:color w:val="242425"/>
          <w:w w:val="119"/>
          <w:sz w:val="16"/>
          <w:szCs w:val="16"/>
        </w:rPr>
        <w:t>t</w:t>
      </w:r>
      <w:r>
        <w:rPr>
          <w:rFonts w:cs="Arial" w:hAnsi="Arial" w:eastAsia="Arial" w:ascii="Arial"/>
          <w:color w:val="242425"/>
          <w:spacing w:val="1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96"/>
          <w:sz w:val="16"/>
          <w:szCs w:val="16"/>
        </w:rPr>
        <w:t>D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epó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s</w:t>
      </w:r>
      <w:r>
        <w:rPr>
          <w:rFonts w:cs="Arial" w:hAnsi="Arial" w:eastAsia="Arial" w:ascii="Arial"/>
          <w:color w:val="151315"/>
          <w:spacing w:val="0"/>
          <w:w w:val="96"/>
          <w:sz w:val="16"/>
          <w:szCs w:val="16"/>
        </w:rPr>
        <w:t>i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t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35"/>
          <w:w w:val="96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F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á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96"/>
          <w:sz w:val="16"/>
          <w:szCs w:val="16"/>
        </w:rPr>
        <w:t>                                </w:t>
      </w:r>
      <w:r>
        <w:rPr>
          <w:rFonts w:cs="Arial" w:hAnsi="Arial" w:eastAsia="Arial" w:ascii="Arial"/>
          <w:color w:val="242425"/>
          <w:spacing w:val="41"/>
          <w:w w:val="96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545658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242425"/>
          <w:spacing w:val="0"/>
          <w:w w:val="115"/>
          <w:sz w:val="15"/>
          <w:szCs w:val="15"/>
        </w:rPr>
        <w:t>3</w:t>
      </w:r>
      <w:r>
        <w:rPr>
          <w:rFonts w:cs="Arial" w:hAnsi="Arial" w:eastAsia="Arial" w:ascii="Arial"/>
          <w:color w:val="242425"/>
          <w:spacing w:val="0"/>
          <w:w w:val="109"/>
          <w:sz w:val="15"/>
          <w:szCs w:val="15"/>
        </w:rPr>
        <w:t>6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6</w:t>
      </w:r>
      <w:r>
        <w:rPr>
          <w:rFonts w:cs="Arial" w:hAnsi="Arial" w:eastAsia="Arial" w:ascii="Arial"/>
          <w:color w:val="424244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242425"/>
          <w:spacing w:val="0"/>
          <w:w w:val="120"/>
          <w:sz w:val="15"/>
          <w:szCs w:val="15"/>
        </w:rPr>
        <w:t>4</w:t>
      </w:r>
      <w:r>
        <w:rPr>
          <w:rFonts w:cs="Arial" w:hAnsi="Arial" w:eastAsia="Arial" w:ascii="Arial"/>
          <w:color w:val="242425"/>
          <w:spacing w:val="0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242425"/>
          <w:spacing w:val="0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000000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242425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9"/>
          <w:sz w:val="15"/>
          <w:szCs w:val="15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41"/>
        <w:ind w:left="332"/>
      </w:pPr>
      <w:r>
        <w:rPr>
          <w:rFonts w:cs="Arial" w:hAnsi="Arial" w:eastAsia="Arial" w:ascii="Arial"/>
          <w:color w:val="242425"/>
          <w:w w:val="97"/>
          <w:sz w:val="15"/>
          <w:szCs w:val="15"/>
        </w:rPr>
        <w:t>2</w:t>
      </w:r>
      <w:r>
        <w:rPr>
          <w:rFonts w:cs="Arial" w:hAnsi="Arial" w:eastAsia="Arial" w:ascii="Arial"/>
          <w:color w:val="151315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51315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38"/>
          <w:sz w:val="15"/>
          <w:szCs w:val="15"/>
        </w:rPr>
        <w:t>9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63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115"/>
          <w:sz w:val="15"/>
          <w:szCs w:val="15"/>
        </w:rPr>
        <w:t>4</w:t>
      </w:r>
      <w:r>
        <w:rPr>
          <w:rFonts w:cs="Arial" w:hAnsi="Arial" w:eastAsia="Arial" w:ascii="Arial"/>
          <w:color w:val="24242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5131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5131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51315"/>
          <w:w w:val="100"/>
          <w:sz w:val="15"/>
          <w:szCs w:val="15"/>
        </w:rPr>
        <w:t>        </w:t>
      </w:r>
      <w:r>
        <w:rPr>
          <w:rFonts w:cs="Arial" w:hAnsi="Arial" w:eastAsia="Arial" w:ascii="Arial"/>
          <w:color w:val="151315"/>
          <w:spacing w:val="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42425"/>
          <w:spacing w:val="0"/>
          <w:w w:val="90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102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101"/>
          <w:sz w:val="16"/>
          <w:szCs w:val="16"/>
        </w:rPr>
        <w:t>c</w:t>
      </w:r>
      <w:r>
        <w:rPr>
          <w:rFonts w:cs="Arial" w:hAnsi="Arial" w:eastAsia="Arial" w:ascii="Arial"/>
          <w:color w:val="151315"/>
          <w:spacing w:val="0"/>
          <w:w w:val="108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91"/>
          <w:sz w:val="16"/>
          <w:szCs w:val="16"/>
        </w:rPr>
        <w:t>e</w:t>
      </w:r>
      <w:r>
        <w:rPr>
          <w:rFonts w:cs="Arial" w:hAnsi="Arial" w:eastAsia="Arial" w:ascii="Arial"/>
          <w:color w:val="151315"/>
          <w:spacing w:val="0"/>
          <w:w w:val="108"/>
          <w:sz w:val="16"/>
          <w:szCs w:val="16"/>
        </w:rPr>
        <w:t>t</w:t>
      </w:r>
      <w:r>
        <w:rPr>
          <w:rFonts w:cs="Arial" w:hAnsi="Arial" w:eastAsia="Arial" w:ascii="Arial"/>
          <w:color w:val="242425"/>
          <w:spacing w:val="0"/>
          <w:w w:val="97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117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67"/>
          <w:sz w:val="16"/>
          <w:szCs w:val="16"/>
        </w:rPr>
        <w:t>i</w:t>
      </w:r>
      <w:r>
        <w:rPr>
          <w:rFonts w:cs="Arial" w:hAnsi="Arial" w:eastAsia="Arial" w:ascii="Arial"/>
          <w:color w:val="242425"/>
          <w:spacing w:val="0"/>
          <w:w w:val="102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1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d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18"/>
          <w:w w:val="95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95"/>
          <w:sz w:val="16"/>
          <w:szCs w:val="16"/>
        </w:rPr>
        <w:t>P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l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ea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c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i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ó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                                        </w:t>
      </w:r>
      <w:r>
        <w:rPr>
          <w:rFonts w:cs="Arial" w:hAnsi="Arial" w:eastAsia="Arial" w:ascii="Arial"/>
          <w:color w:val="242425"/>
          <w:spacing w:val="18"/>
          <w:w w:val="95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97"/>
          <w:sz w:val="15"/>
          <w:szCs w:val="15"/>
        </w:rPr>
        <w:t>2</w:t>
      </w:r>
      <w:r>
        <w:rPr>
          <w:rFonts w:cs="Arial" w:hAnsi="Arial" w:eastAsia="Arial" w:ascii="Arial"/>
          <w:color w:val="545658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242425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00</w:t>
      </w:r>
      <w:r>
        <w:rPr>
          <w:rFonts w:cs="Arial" w:hAnsi="Arial" w:eastAsia="Arial" w:ascii="Arial"/>
          <w:color w:val="545658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242425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545658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242425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     </w:t>
      </w:r>
      <w:r>
        <w:rPr>
          <w:rFonts w:cs="Arial" w:hAnsi="Arial" w:eastAsia="Arial" w:ascii="Arial"/>
          <w:color w:val="242425"/>
          <w:spacing w:val="-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b</w:t>
      </w:r>
      <w:r>
        <w:rPr>
          <w:rFonts w:cs="Arial" w:hAnsi="Arial" w:eastAsia="Arial" w:ascii="Arial"/>
          <w:color w:val="151315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315"/>
          <w:spacing w:val="0"/>
          <w:w w:val="83"/>
          <w:sz w:val="16"/>
          <w:szCs w:val="16"/>
        </w:rPr>
        <w:t>F</w:t>
      </w:r>
      <w:r>
        <w:rPr>
          <w:rFonts w:cs="Arial" w:hAnsi="Arial" w:eastAsia="Arial" w:ascii="Arial"/>
          <w:color w:val="242425"/>
          <w:spacing w:val="0"/>
          <w:w w:val="102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91"/>
          <w:sz w:val="16"/>
          <w:szCs w:val="16"/>
        </w:rPr>
        <w:t>d</w:t>
      </w:r>
      <w:r>
        <w:rPr>
          <w:rFonts w:cs="Arial" w:hAnsi="Arial" w:eastAsia="Arial" w:ascii="Arial"/>
          <w:color w:val="242425"/>
          <w:spacing w:val="0"/>
          <w:w w:val="107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108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97"/>
          <w:sz w:val="16"/>
          <w:szCs w:val="16"/>
        </w:rPr>
        <w:t>a</w:t>
      </w:r>
      <w:r>
        <w:rPr>
          <w:rFonts w:cs="Arial" w:hAnsi="Arial" w:eastAsia="Arial" w:ascii="Arial"/>
          <w:color w:val="151315"/>
          <w:spacing w:val="0"/>
          <w:w w:val="81"/>
          <w:sz w:val="16"/>
          <w:szCs w:val="16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1" w:lineRule="exact" w:line="160"/>
        <w:ind w:left="332"/>
      </w:pP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3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7" w:hRule="exact"/>
        </w:trPr>
        <w:tc>
          <w:tcPr>
            <w:tcW w:w="2526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  <w:tc>
          <w:tcPr>
            <w:tcW w:w="3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78"/>
              <w:ind w:left="178"/>
            </w:pPr>
            <w:r>
              <w:rPr>
                <w:rFonts w:cs="Arial" w:hAnsi="Arial" w:eastAsia="Arial" w:ascii="Arial"/>
                <w:color w:val="151315"/>
                <w:w w:val="81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315"/>
                <w:w w:val="118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315"/>
                <w:w w:val="117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315"/>
                <w:w w:val="10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2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315"/>
                <w:w w:val="113"/>
                <w:sz w:val="16"/>
                <w:szCs w:val="16"/>
              </w:rPr>
              <w:t>ó</w:t>
            </w:r>
            <w:r>
              <w:rPr>
                <w:rFonts w:cs="Arial" w:hAnsi="Arial" w:eastAsia="Arial" w:ascii="Arial"/>
                <w:color w:val="151315"/>
                <w:w w:val="102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3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rt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315"/>
                <w:spacing w:val="44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81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315"/>
                <w:spacing w:val="0"/>
                <w:w w:val="121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315"/>
                <w:spacing w:val="0"/>
                <w:w w:val="10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0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151315"/>
                <w:spacing w:val="0"/>
                <w:w w:val="11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315"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315"/>
                <w:spacing w:val="1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67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315"/>
                <w:spacing w:val="0"/>
                <w:w w:val="10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1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85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315"/>
                <w:spacing w:val="0"/>
                <w:w w:val="107"/>
                <w:sz w:val="16"/>
                <w:szCs w:val="16"/>
              </w:rPr>
              <w:t>ú</w:t>
            </w:r>
            <w:r>
              <w:rPr>
                <w:rFonts w:cs="Arial" w:hAnsi="Arial" w:eastAsia="Arial" w:ascii="Arial"/>
                <w:color w:val="151315"/>
                <w:spacing w:val="0"/>
                <w:w w:val="113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color w:val="151315"/>
                <w:spacing w:val="0"/>
                <w:w w:val="108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2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315"/>
                <w:spacing w:val="0"/>
                <w:w w:val="119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3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00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18" w:hRule="exact"/>
        </w:trPr>
        <w:tc>
          <w:tcPr>
            <w:tcW w:w="2526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7"/>
              <w:ind w:left="173"/>
            </w:pPr>
            <w:r>
              <w:rPr>
                <w:rFonts w:cs="Arial" w:hAnsi="Arial" w:eastAsia="Arial" w:ascii="Arial"/>
                <w:color w:val="242425"/>
                <w:w w:val="6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315"/>
                <w:w w:val="10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315"/>
                <w:w w:val="14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315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315"/>
                <w:w w:val="117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315"/>
                <w:w w:val="102"/>
                <w:sz w:val="16"/>
                <w:szCs w:val="16"/>
              </w:rPr>
              <w:t>na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600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2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8"/>
              <w:ind w:left="40"/>
            </w:pPr>
            <w:r>
              <w:rPr>
                <w:rFonts w:cs="Arial" w:hAnsi="Arial" w:eastAsia="Arial" w:ascii="Arial"/>
                <w:color w:val="24242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4242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4242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11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3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3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3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173"/>
            </w:pPr>
            <w:r>
              <w:rPr>
                <w:rFonts w:cs="Arial" w:hAnsi="Arial" w:eastAsia="Arial" w:ascii="Arial"/>
                <w:color w:val="151315"/>
                <w:w w:val="9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w w:val="93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315"/>
                <w:w w:val="103"/>
                <w:sz w:val="16"/>
                <w:szCs w:val="16"/>
              </w:rPr>
              <w:t>rt</w:t>
            </w:r>
            <w:r>
              <w:rPr>
                <w:rFonts w:cs="Arial" w:hAnsi="Arial" w:eastAsia="Arial" w:ascii="Arial"/>
                <w:color w:val="242425"/>
                <w:w w:val="9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ó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4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424244"/>
                <w:spacing w:val="0"/>
                <w:w w:val="5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1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146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545658"/>
                <w:spacing w:val="0"/>
                <w:w w:val="10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424244"/>
                <w:spacing w:val="0"/>
                <w:w w:val="10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         </w:t>
            </w:r>
            <w:r>
              <w:rPr>
                <w:rFonts w:cs="Arial" w:hAnsi="Arial" w:eastAsia="Arial" w:ascii="Arial"/>
                <w:color w:val="242425"/>
                <w:spacing w:val="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98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98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98"/>
                <w:sz w:val="16"/>
                <w:szCs w:val="16"/>
              </w:rPr>
              <w:t>sc</w:t>
            </w:r>
            <w:r>
              <w:rPr>
                <w:rFonts w:cs="Arial" w:hAnsi="Arial" w:eastAsia="Arial" w:ascii="Arial"/>
                <w:color w:val="242425"/>
                <w:spacing w:val="0"/>
                <w:w w:val="98"/>
                <w:sz w:val="16"/>
                <w:szCs w:val="16"/>
              </w:rPr>
              <w:t>ue</w:t>
            </w:r>
            <w:r>
              <w:rPr>
                <w:rFonts w:cs="Arial" w:hAnsi="Arial" w:eastAsia="Arial" w:ascii="Arial"/>
                <w:color w:val="151315"/>
                <w:spacing w:val="0"/>
                <w:w w:val="98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9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98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15"/>
                <w:w w:val="98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9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315"/>
                <w:spacing w:val="0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315"/>
                <w:spacing w:val="0"/>
                <w:w w:val="107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7" w:hRule="exact"/>
        </w:trPr>
        <w:tc>
          <w:tcPr>
            <w:tcW w:w="2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6"/>
              <w:ind w:left="40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5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7"/>
              <w:ind w:left="178"/>
            </w:pPr>
            <w:r>
              <w:rPr>
                <w:rFonts w:cs="Arial" w:hAnsi="Arial" w:eastAsia="Arial" w:ascii="Arial"/>
                <w:color w:val="242425"/>
                <w:w w:val="5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315"/>
                <w:w w:val="102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w w:val="95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6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3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25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78"/>
              <w:ind w:left="175"/>
            </w:pP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eu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" w:hAnsi="Arial" w:eastAsia="Arial" w:ascii="Arial"/>
                <w:color w:val="151315"/>
                <w:spacing w:val="1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ú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li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4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5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315"/>
                <w:spacing w:val="0"/>
                <w:w w:val="105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0"/>
                <w:w w:val="105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315"/>
                <w:spacing w:val="0"/>
                <w:w w:val="105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151315"/>
                <w:spacing w:val="0"/>
                <w:w w:val="105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315"/>
                <w:spacing w:val="11"/>
                <w:w w:val="105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85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315"/>
                <w:spacing w:val="0"/>
                <w:w w:val="108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315"/>
                <w:spacing w:val="0"/>
                <w:w w:val="10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315"/>
                <w:spacing w:val="0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151315"/>
                <w:spacing w:val="0"/>
                <w:w w:val="11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09" w:hRule="exact"/>
        </w:trPr>
        <w:tc>
          <w:tcPr>
            <w:tcW w:w="25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2"/>
              <w:ind w:left="40"/>
            </w:pPr>
            <w:r>
              <w:rPr>
                <w:rFonts w:cs="Arial" w:hAnsi="Arial" w:eastAsia="Arial" w:ascii="Arial"/>
                <w:color w:val="15131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3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24244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4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8"/>
              <w:ind w:left="180"/>
            </w:pP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é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14"/>
                <w:w w:val="97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1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4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ud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43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1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175"/>
            </w:pPr>
            <w:r>
              <w:rPr>
                <w:rFonts w:cs="Arial" w:hAnsi="Arial" w:eastAsia="Arial" w:ascii="Arial"/>
                <w:color w:val="1513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315"/>
                <w:spacing w:val="0"/>
                <w:w w:val="81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545658"/>
                <w:spacing w:val="0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2"/>
              <w:ind w:left="204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45658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45658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05</w:t>
            </w:r>
            <w:r>
              <w:rPr>
                <w:rFonts w:cs="Arial" w:hAnsi="Arial" w:eastAsia="Arial" w:ascii="Arial"/>
                <w:color w:val="1513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3"/>
          <w:szCs w:val="23"/>
        </w:rPr>
        <w:jc w:val="right"/>
        <w:spacing w:before="32" w:lineRule="exact" w:line="260"/>
        <w:ind w:right="1998"/>
      </w:pPr>
      <w:r>
        <w:rPr>
          <w:rFonts w:cs="Arial" w:hAnsi="Arial" w:eastAsia="Arial" w:ascii="Arial"/>
          <w:i/>
          <w:color w:val="151315"/>
          <w:w w:val="142"/>
          <w:position w:val="-1"/>
          <w:sz w:val="23"/>
          <w:szCs w:val="23"/>
        </w:rPr>
        <w:t>o</w:t>
      </w:r>
      <w:r>
        <w:rPr>
          <w:rFonts w:cs="Arial" w:hAnsi="Arial" w:eastAsia="Arial" w:ascii="Arial"/>
          <w:i/>
          <w:color w:val="242425"/>
          <w:w w:val="600"/>
          <w:position w:val="-1"/>
          <w:sz w:val="23"/>
          <w:szCs w:val="23"/>
        </w:rPr>
        <w:t>/</w:t>
      </w:r>
      <w:r>
        <w:rPr>
          <w:rFonts w:cs="Arial" w:hAnsi="Arial" w:eastAsia="Arial" w:ascii="Arial"/>
          <w:color w:val="000000"/>
          <w:w w:val="100"/>
          <w:position w:val="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footer="0" w:header="0" w:top="1400" w:bottom="280" w:left="1420" w:right="1020"/>
          <w:footerReference w:type="default" r:id="rId9"/>
          <w:pgSz w:w="12280" w:h="1588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spacing w:lineRule="exact" w:line="300"/>
        <w:ind w:left="77" w:right="-39"/>
      </w:pPr>
      <w:r>
        <w:rPr>
          <w:rFonts w:cs="Segoe UI" w:hAnsi="Segoe UI" w:eastAsia="Segoe UI" w:ascii="Segoe UI"/>
          <w:color w:val="242425"/>
          <w:spacing w:val="0"/>
          <w:w w:val="600"/>
          <w:position w:val="-2"/>
          <w:sz w:val="25"/>
          <w:szCs w:val="25"/>
        </w:rPr>
        <w:t>�</w:t>
      </w:r>
      <w:r>
        <w:rPr>
          <w:rFonts w:cs="Times New Roman" w:hAnsi="Times New Roman" w:eastAsia="Times New Roman" w:ascii="Times New Roman"/>
          <w:color w:val="151315"/>
          <w:spacing w:val="0"/>
          <w:w w:val="600"/>
          <w:position w:val="-2"/>
          <w:sz w:val="25"/>
          <w:szCs w:val="25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5"/>
          <w:szCs w:val="25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160"/>
        <w:ind w:left="279"/>
      </w:pP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242425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242425"/>
          <w:spacing w:val="3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Z</w:t>
      </w:r>
      <w:r>
        <w:rPr>
          <w:rFonts w:cs="Arial" w:hAnsi="Arial" w:eastAsia="Arial" w:ascii="Arial"/>
          <w:color w:val="151315"/>
          <w:spacing w:val="4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87"/>
          <w:sz w:val="19"/>
          <w:szCs w:val="19"/>
        </w:rPr>
        <w:t>G</w:t>
      </w:r>
      <w:r>
        <w:rPr>
          <w:rFonts w:cs="Arial" w:hAnsi="Arial" w:eastAsia="Arial" w:ascii="Arial"/>
          <w:color w:val="151315"/>
          <w:spacing w:val="0"/>
          <w:w w:val="108"/>
          <w:sz w:val="19"/>
          <w:szCs w:val="19"/>
        </w:rPr>
        <w:t>U</w:t>
      </w:r>
      <w:r>
        <w:rPr>
          <w:rFonts w:cs="Arial" w:hAnsi="Arial" w:eastAsia="Arial" w:ascii="Arial"/>
          <w:color w:val="151315"/>
          <w:spacing w:val="0"/>
          <w:w w:val="111"/>
          <w:sz w:val="19"/>
          <w:szCs w:val="19"/>
        </w:rPr>
        <w:t>T</w:t>
      </w:r>
      <w:r>
        <w:rPr>
          <w:rFonts w:cs="Arial" w:hAnsi="Arial" w:eastAsia="Arial" w:ascii="Arial"/>
          <w:color w:val="1513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315"/>
          <w:spacing w:val="0"/>
          <w:w w:val="113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1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4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7"/>
          <w:sz w:val="19"/>
          <w:szCs w:val="19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293"/>
      </w:pP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24242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90"/>
          <w:sz w:val="19"/>
          <w:szCs w:val="19"/>
        </w:rPr>
        <w:t>M</w:t>
      </w:r>
      <w:r>
        <w:rPr>
          <w:rFonts w:cs="Arial" w:hAnsi="Arial" w:eastAsia="Arial" w:ascii="Arial"/>
          <w:color w:val="151315"/>
          <w:spacing w:val="0"/>
          <w:w w:val="104"/>
          <w:sz w:val="19"/>
          <w:szCs w:val="19"/>
        </w:rPr>
        <w:t>UN</w:t>
      </w:r>
      <w:r>
        <w:rPr>
          <w:rFonts w:cs="Arial" w:hAnsi="Arial" w:eastAsia="Arial" w:ascii="Arial"/>
          <w:color w:val="151315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513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315"/>
          <w:spacing w:val="0"/>
          <w:w w:val="82"/>
          <w:sz w:val="19"/>
          <w:szCs w:val="19"/>
        </w:rPr>
        <w:t>I</w:t>
      </w:r>
      <w:r>
        <w:rPr>
          <w:rFonts w:cs="Arial" w:hAnsi="Arial" w:eastAsia="Arial" w:ascii="Arial"/>
          <w:color w:val="1513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315"/>
          <w:spacing w:val="0"/>
          <w:w w:val="109"/>
          <w:sz w:val="19"/>
          <w:szCs w:val="19"/>
        </w:rPr>
        <w:t>AL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spacing w:lineRule="exact" w:line="240"/>
        <w:ind w:left="699" w:right="620"/>
      </w:pPr>
      <w:r>
        <w:pict>
          <v:shape type="#_x0000_t75" style="position:absolute;margin-left:324.395pt;margin-top:-43.2416pt;width:209.225pt;height:78.6804pt;mso-position-horizontal-relative:page;mso-position-vertical-relative:paragraph;z-index:-3091">
            <v:imagedata o:title="" r:id="rId10"/>
          </v:shape>
        </w:pict>
      </w:r>
      <w:r>
        <w:rPr>
          <w:rFonts w:cs="Times New Roman" w:hAnsi="Times New Roman" w:eastAsia="Times New Roman" w:ascii="Times New Roman"/>
          <w:color w:val="242425"/>
          <w:spacing w:val="0"/>
          <w:w w:val="110"/>
          <w:position w:val="-1"/>
          <w:sz w:val="13"/>
          <w:szCs w:val="13"/>
        </w:rPr>
        <w:t>....::,</w:t>
      </w:r>
      <w:r>
        <w:rPr>
          <w:rFonts w:cs="Times New Roman" w:hAnsi="Times New Roman" w:eastAsia="Times New Roman" w:ascii="Times New Roman"/>
          <w:color w:val="151315"/>
          <w:spacing w:val="0"/>
          <w:w w:val="110"/>
          <w:position w:val="-1"/>
          <w:sz w:val="13"/>
          <w:szCs w:val="13"/>
        </w:rPr>
        <w:t>n-..</w:t>
      </w:r>
      <w:r>
        <w:rPr>
          <w:rFonts w:cs="Arial" w:hAnsi="Arial" w:eastAsia="Arial" w:ascii="Arial"/>
          <w:color w:val="151315"/>
          <w:spacing w:val="0"/>
          <w:w w:val="110"/>
          <w:position w:val="-1"/>
          <w:sz w:val="19"/>
          <w:szCs w:val="19"/>
        </w:rPr>
      </w:r>
      <w:r>
        <w:rPr>
          <w:rFonts w:cs="Arial" w:hAnsi="Arial" w:eastAsia="Arial" w:ascii="Arial"/>
          <w:color w:val="151315"/>
          <w:spacing w:val="0"/>
          <w:w w:val="110"/>
          <w:position w:val="-1"/>
          <w:sz w:val="19"/>
          <w:szCs w:val="19"/>
          <w:u w:val="single" w:color="151315"/>
        </w:rPr>
        <w:t>      </w:t>
      </w:r>
      <w:r>
        <w:rPr>
          <w:rFonts w:cs="Arial" w:hAnsi="Arial" w:eastAsia="Arial" w:ascii="Arial"/>
          <w:color w:val="151315"/>
          <w:spacing w:val="2"/>
          <w:w w:val="110"/>
          <w:position w:val="-1"/>
          <w:sz w:val="19"/>
          <w:szCs w:val="19"/>
          <w:u w:val="single" w:color="151315"/>
        </w:rPr>
        <w:t> </w:t>
      </w:r>
      <w:r>
        <w:rPr>
          <w:rFonts w:cs="Arial" w:hAnsi="Arial" w:eastAsia="Arial" w:ascii="Arial"/>
          <w:color w:val="151315"/>
          <w:spacing w:val="-42"/>
          <w:w w:val="11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72"/>
          <w:position w:val="-1"/>
          <w:sz w:val="19"/>
          <w:szCs w:val="19"/>
        </w:rPr>
        <w:t>,,</w:t>
      </w:r>
      <w:r>
        <w:rPr>
          <w:rFonts w:cs="Arial" w:hAnsi="Arial" w:eastAsia="Arial" w:ascii="Arial"/>
          <w:color w:val="151315"/>
          <w:spacing w:val="0"/>
          <w:w w:val="63"/>
          <w:position w:val="-1"/>
          <w:sz w:val="19"/>
          <w:szCs w:val="19"/>
        </w:rPr>
        <w:t>-;c</w:t>
      </w:r>
      <w:r>
        <w:rPr>
          <w:rFonts w:cs="Arial" w:hAnsi="Arial" w:eastAsia="Arial" w:ascii="Arial"/>
          <w:color w:val="151315"/>
          <w:spacing w:val="0"/>
          <w:w w:val="41"/>
          <w:position w:val="-1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17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MI</w:t>
      </w:r>
      <w:r>
        <w:rPr>
          <w:rFonts w:cs="Arial" w:hAnsi="Arial" w:eastAsia="Arial" w:ascii="Arial"/>
          <w:color w:val="151315"/>
          <w:spacing w:val="0"/>
          <w:w w:val="108"/>
          <w:position w:val="-1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9"/>
          <w:position w:val="-1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7"/>
          <w:position w:val="-1"/>
          <w:sz w:val="19"/>
          <w:szCs w:val="19"/>
        </w:rPr>
        <w:t>Z</w:t>
      </w:r>
      <w:r>
        <w:rPr>
          <w:rFonts w:cs="Segoe UI" w:hAnsi="Segoe UI" w:eastAsia="Segoe UI" w:ascii="Segoe UI"/>
          <w:color w:val="A0C0DB"/>
          <w:spacing w:val="0"/>
          <w:w w:val="149"/>
          <w:position w:val="-1"/>
          <w:sz w:val="19"/>
          <w:szCs w:val="19"/>
        </w:rPr>
        <w:t>�</w:t>
      </w:r>
      <w:r>
        <w:rPr>
          <w:rFonts w:cs="Arial" w:hAnsi="Arial" w:eastAsia="Arial" w:ascii="Arial"/>
          <w:color w:val="A0C0DB"/>
          <w:spacing w:val="0"/>
          <w:w w:val="109"/>
          <w:position w:val="-1"/>
          <w:sz w:val="19"/>
          <w:szCs w:val="19"/>
        </w:rPr>
        <w:t>;</w:t>
      </w:r>
      <w:r>
        <w:rPr>
          <w:rFonts w:cs="Arial" w:hAnsi="Arial" w:eastAsia="Arial" w:ascii="Arial"/>
          <w:color w:val="A0C0DB"/>
          <w:spacing w:val="0"/>
          <w:w w:val="264"/>
          <w:position w:val="-1"/>
          <w:sz w:val="19"/>
          <w:szCs w:val="19"/>
        </w:rPr>
        <w:t>t</w:t>
      </w:r>
      <w:r>
        <w:rPr>
          <w:rFonts w:cs="Arial" w:hAnsi="Arial" w:eastAsia="Arial" w:ascii="Arial"/>
          <w:color w:val="B8CFDE"/>
          <w:spacing w:val="0"/>
          <w:w w:val="63"/>
          <w:position w:val="-1"/>
          <w:sz w:val="19"/>
          <w:szCs w:val="19"/>
        </w:rPr>
        <w:t>,</w:t>
      </w:r>
      <w:r>
        <w:rPr>
          <w:rFonts w:cs="Segoe UI" w:hAnsi="Segoe UI" w:eastAsia="Segoe UI" w:ascii="Segoe UI"/>
          <w:color w:val="A0C0DB"/>
          <w:spacing w:val="0"/>
          <w:w w:val="147"/>
          <w:position w:val="-1"/>
          <w:sz w:val="19"/>
          <w:szCs w:val="19"/>
        </w:rPr>
        <w:t>�</w:t>
      </w:r>
      <w:r>
        <w:rPr>
          <w:rFonts w:cs="Segoe UI" w:hAnsi="Segoe UI" w:eastAsia="Segoe UI" w:ascii="Segoe UI"/>
          <w:color w:val="A0C0DB"/>
          <w:spacing w:val="0"/>
          <w:w w:val="35"/>
          <w:position w:val="-1"/>
          <w:sz w:val="19"/>
          <w:szCs w:val="19"/>
        </w:rPr>
        <w:t>�</w:t>
      </w:r>
      <w:r>
        <w:rPr>
          <w:rFonts w:cs="Arial" w:hAnsi="Arial" w:eastAsia="Arial" w:ascii="Arial"/>
          <w:color w:val="A0C0DB"/>
          <w:spacing w:val="0"/>
          <w:w w:val="218"/>
          <w:position w:val="-1"/>
          <w:sz w:val="19"/>
          <w:szCs w:val="19"/>
        </w:rPr>
        <w:t>f</w:t>
      </w:r>
      <w:r>
        <w:rPr>
          <w:rFonts w:cs="Segoe UI" w:hAnsi="Segoe UI" w:eastAsia="Segoe UI" w:ascii="Segoe UI"/>
          <w:color w:val="B8CFDE"/>
          <w:spacing w:val="0"/>
          <w:w w:val="62"/>
          <w:position w:val="-1"/>
          <w:sz w:val="19"/>
          <w:szCs w:val="19"/>
        </w:rPr>
        <w:t>�</w:t>
      </w:r>
      <w:r>
        <w:rPr>
          <w:rFonts w:cs="Arial" w:hAnsi="Arial" w:eastAsia="Arial" w:ascii="Arial"/>
          <w:color w:val="A0C0DB"/>
          <w:spacing w:val="0"/>
          <w:w w:val="106"/>
          <w:position w:val="-1"/>
          <w:sz w:val="19"/>
          <w:szCs w:val="19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1"/>
          <w:szCs w:val="11"/>
        </w:rPr>
        <w:jc w:val="center"/>
        <w:spacing w:lineRule="exact" w:line="100"/>
        <w:ind w:left="2712" w:right="867"/>
      </w:pPr>
      <w:r>
        <w:rPr>
          <w:rFonts w:cs="Segoe UI" w:hAnsi="Segoe UI" w:eastAsia="Segoe UI" w:ascii="Segoe UI"/>
          <w:color w:val="A0C0DB"/>
          <w:w w:val="80"/>
          <w:position w:val="1"/>
          <w:sz w:val="11"/>
          <w:szCs w:val="11"/>
        </w:rPr>
        <w:t>�</w:t>
      </w:r>
      <w:r>
        <w:rPr>
          <w:rFonts w:cs="Segoe UI" w:hAnsi="Segoe UI" w:eastAsia="Segoe UI" w:ascii="Segoe UI"/>
          <w:color w:val="A0C0DB"/>
          <w:w w:val="183"/>
          <w:position w:val="1"/>
          <w:sz w:val="11"/>
          <w:szCs w:val="11"/>
        </w:rPr>
        <w:t>�</w:t>
      </w:r>
      <w:r>
        <w:rPr>
          <w:rFonts w:cs="Times New Roman" w:hAnsi="Times New Roman" w:eastAsia="Times New Roman" w:ascii="Times New Roman"/>
          <w:i/>
          <w:color w:val="A0C0DB"/>
          <w:w w:val="78"/>
          <w:position w:val="1"/>
          <w:sz w:val="11"/>
          <w:szCs w:val="11"/>
        </w:rPr>
        <w:t>J..</w:t>
      </w:r>
      <w:r>
        <w:rPr>
          <w:rFonts w:cs="Segoe UI" w:hAnsi="Segoe UI" w:eastAsia="Segoe UI" w:ascii="Segoe UI"/>
          <w:color w:val="B8CFDE"/>
          <w:w w:val="136"/>
          <w:position w:val="1"/>
          <w:sz w:val="11"/>
          <w:szCs w:val="11"/>
        </w:rPr>
        <w:t>�</w:t>
      </w:r>
      <w:r>
        <w:rPr>
          <w:rFonts w:cs="Times New Roman" w:hAnsi="Times New Roman" w:eastAsia="Times New Roman" w:ascii="Times New Roman"/>
          <w:i/>
          <w:color w:val="A0C0DB"/>
          <w:w w:val="104"/>
          <w:position w:val="1"/>
          <w:sz w:val="11"/>
          <w:szCs w:val="11"/>
        </w:rPr>
        <w:t>)</w:t>
      </w:r>
      <w:r>
        <w:rPr>
          <w:rFonts w:cs="Segoe UI" w:hAnsi="Segoe UI" w:eastAsia="Segoe UI" w:ascii="Segoe UI"/>
          <w:color w:val="A0C0DB"/>
          <w:w w:val="211"/>
          <w:position w:val="1"/>
          <w:sz w:val="11"/>
          <w:szCs w:val="11"/>
        </w:rPr>
        <w:t>�</w:t>
      </w:r>
      <w:r>
        <w:rPr>
          <w:rFonts w:cs="Times New Roman" w:hAnsi="Times New Roman" w:eastAsia="Times New Roman" w:ascii="Times New Roman"/>
          <w:i/>
          <w:color w:val="A0C0DB"/>
          <w:w w:val="33"/>
          <w:position w:val="1"/>
          <w:sz w:val="11"/>
          <w:szCs w:val="11"/>
        </w:rPr>
        <w:t>$&gt;</w:t>
      </w:r>
      <w:r>
        <w:rPr>
          <w:rFonts w:cs="Times New Roman" w:hAnsi="Times New Roman" w:eastAsia="Times New Roman" w:ascii="Times New Roman"/>
          <w:i/>
          <w:color w:val="A0C0DB"/>
          <w:w w:val="52"/>
          <w:position w:val="1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3"/>
          <w:szCs w:val="13"/>
        </w:rPr>
        <w:jc w:val="center"/>
        <w:spacing w:before="38"/>
        <w:ind w:left="2357" w:right="387"/>
      </w:pPr>
      <w:r>
        <w:rPr>
          <w:rFonts w:cs="Arial" w:hAnsi="Arial" w:eastAsia="Arial" w:ascii="Arial"/>
          <w:color w:val="8DABCB"/>
          <w:w w:val="85"/>
          <w:sz w:val="13"/>
          <w:szCs w:val="13"/>
        </w:rPr>
        <w:t>G</w:t>
      </w:r>
      <w:r>
        <w:rPr>
          <w:rFonts w:cs="Arial" w:hAnsi="Arial" w:eastAsia="Arial" w:ascii="Arial"/>
          <w:color w:val="A0C0DB"/>
          <w:w w:val="99"/>
          <w:sz w:val="13"/>
          <w:szCs w:val="13"/>
        </w:rPr>
        <w:t>OS</w:t>
      </w:r>
      <w:r>
        <w:rPr>
          <w:rFonts w:cs="Arial" w:hAnsi="Arial" w:eastAsia="Arial" w:ascii="Arial"/>
          <w:color w:val="A0C0DB"/>
          <w:w w:val="93"/>
          <w:sz w:val="13"/>
          <w:szCs w:val="13"/>
        </w:rPr>
        <w:t>!</w:t>
      </w:r>
      <w:r>
        <w:rPr>
          <w:rFonts w:cs="Arial" w:hAnsi="Arial" w:eastAsia="Arial" w:ascii="Arial"/>
          <w:color w:val="A0C0DB"/>
          <w:w w:val="99"/>
          <w:sz w:val="13"/>
          <w:szCs w:val="13"/>
        </w:rPr>
        <w:t>E</w:t>
      </w:r>
      <w:r>
        <w:rPr>
          <w:rFonts w:cs="Arial" w:hAnsi="Arial" w:eastAsia="Arial" w:ascii="Arial"/>
          <w:color w:val="A0C0DB"/>
          <w:w w:val="102"/>
          <w:sz w:val="13"/>
          <w:szCs w:val="13"/>
        </w:rPr>
        <w:t>R</w:t>
      </w:r>
      <w:r>
        <w:rPr>
          <w:rFonts w:cs="Arial" w:hAnsi="Arial" w:eastAsia="Arial" w:ascii="Arial"/>
          <w:color w:val="A0C0DB"/>
          <w:w w:val="97"/>
          <w:sz w:val="13"/>
          <w:szCs w:val="13"/>
        </w:rPr>
        <w:t>N</w:t>
      </w:r>
      <w:r>
        <w:rPr>
          <w:rFonts w:cs="Arial" w:hAnsi="Arial" w:eastAsia="Arial" w:ascii="Arial"/>
          <w:color w:val="A0C0DB"/>
          <w:w w:val="144"/>
          <w:sz w:val="13"/>
          <w:szCs w:val="13"/>
        </w:rPr>
        <w:t>(</w:t>
      </w:r>
      <w:r>
        <w:rPr>
          <w:rFonts w:cs="Arial" w:hAnsi="Arial" w:eastAsia="Arial" w:ascii="Arial"/>
          <w:color w:val="A0C0DB"/>
          <w:spacing w:val="-12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B8CFDE"/>
          <w:spacing w:val="0"/>
          <w:w w:val="64"/>
          <w:sz w:val="9"/>
          <w:szCs w:val="9"/>
        </w:rPr>
        <w:t>¡</w:t>
      </w:r>
      <w:r>
        <w:rPr>
          <w:rFonts w:cs="Times New Roman" w:hAnsi="Times New Roman" w:eastAsia="Times New Roman" w:ascii="Times New Roman"/>
          <w:color w:val="B8CFDE"/>
          <w:spacing w:val="0"/>
          <w:w w:val="64"/>
          <w:sz w:val="9"/>
          <w:szCs w:val="9"/>
        </w:rPr>
        <w:t>  </w:t>
      </w:r>
      <w:r>
        <w:rPr>
          <w:rFonts w:cs="Times New Roman" w:hAnsi="Times New Roman" w:eastAsia="Times New Roman" w:ascii="Times New Roman"/>
          <w:color w:val="B8CFDE"/>
          <w:spacing w:val="5"/>
          <w:w w:val="64"/>
          <w:sz w:val="9"/>
          <w:szCs w:val="9"/>
        </w:rPr>
        <w:t> </w:t>
      </w:r>
      <w:r>
        <w:rPr>
          <w:rFonts w:cs="Arial" w:hAnsi="Arial" w:eastAsia="Arial" w:ascii="Arial"/>
          <w:color w:val="B8CFDE"/>
          <w:spacing w:val="0"/>
          <w:w w:val="83"/>
          <w:sz w:val="13"/>
          <w:szCs w:val="13"/>
        </w:rPr>
        <w:t>i</w:t>
      </w:r>
      <w:r>
        <w:rPr>
          <w:rFonts w:cs="Arial" w:hAnsi="Arial" w:eastAsia="Arial" w:ascii="Arial"/>
          <w:color w:val="B8CFDE"/>
          <w:spacing w:val="0"/>
          <w:w w:val="33"/>
          <w:sz w:val="13"/>
          <w:szCs w:val="13"/>
        </w:rPr>
        <w:t>-</w:t>
      </w:r>
      <w:r>
        <w:rPr>
          <w:rFonts w:cs="Arial" w:hAnsi="Arial" w:eastAsia="Arial" w:ascii="Arial"/>
          <w:color w:val="B8CFDE"/>
          <w:spacing w:val="0"/>
          <w:w w:val="60"/>
          <w:sz w:val="13"/>
          <w:szCs w:val="13"/>
        </w:rPr>
        <w:t>A</w:t>
      </w:r>
      <w:r>
        <w:rPr>
          <w:rFonts w:cs="Segoe UI" w:hAnsi="Segoe UI" w:eastAsia="Segoe UI" w:ascii="Segoe UI"/>
          <w:color w:val="B8CFDE"/>
          <w:spacing w:val="0"/>
          <w:w w:val="35"/>
          <w:sz w:val="13"/>
          <w:szCs w:val="13"/>
        </w:rPr>
        <w:t>�</w:t>
      </w:r>
      <w:r>
        <w:rPr>
          <w:rFonts w:cs="Segoe UI" w:hAnsi="Segoe UI" w:eastAsia="Segoe UI" w:ascii="Segoe UI"/>
          <w:color w:val="B8CFDE"/>
          <w:spacing w:val="0"/>
          <w:w w:val="39"/>
          <w:sz w:val="13"/>
          <w:szCs w:val="13"/>
        </w:rPr>
        <w:t>�</w:t>
      </w:r>
      <w:r>
        <w:rPr>
          <w:rFonts w:cs="Arial" w:hAnsi="Arial" w:eastAsia="Arial" w:ascii="Arial"/>
          <w:color w:val="B8CFDE"/>
          <w:spacing w:val="0"/>
          <w:w w:val="106"/>
          <w:sz w:val="13"/>
          <w:szCs w:val="13"/>
        </w:rPr>
        <w:t>f</w:t>
      </w:r>
      <w:r>
        <w:rPr>
          <w:rFonts w:cs="Arial" w:hAnsi="Arial" w:eastAsia="Arial" w:ascii="Arial"/>
          <w:color w:val="B8CFDE"/>
          <w:spacing w:val="0"/>
          <w:w w:val="33"/>
          <w:sz w:val="13"/>
          <w:szCs w:val="13"/>
        </w:rPr>
        <w:t>-</w:t>
      </w:r>
      <w:r>
        <w:rPr>
          <w:rFonts w:cs="Arial" w:hAnsi="Arial" w:eastAsia="Arial" w:ascii="Arial"/>
          <w:color w:val="B8CFDE"/>
          <w:spacing w:val="0"/>
          <w:w w:val="53"/>
          <w:sz w:val="13"/>
          <w:szCs w:val="13"/>
        </w:rPr>
        <w:t>.</w:t>
      </w:r>
      <w:r>
        <w:rPr>
          <w:rFonts w:cs="Arial" w:hAnsi="Arial" w:eastAsia="Arial" w:ascii="Arial"/>
          <w:color w:val="B8CFDE"/>
          <w:spacing w:val="0"/>
          <w:w w:val="66"/>
          <w:sz w:val="13"/>
          <w:szCs w:val="13"/>
        </w:rPr>
        <w:t>i</w:t>
      </w:r>
      <w:r>
        <w:rPr>
          <w:rFonts w:cs="Arial" w:hAnsi="Arial" w:eastAsia="Arial" w:ascii="Arial"/>
          <w:color w:val="B8CFDE"/>
          <w:spacing w:val="0"/>
          <w:w w:val="63"/>
          <w:sz w:val="13"/>
          <w:szCs w:val="13"/>
        </w:rPr>
        <w:t>'.</w:t>
      </w:r>
      <w:r>
        <w:rPr>
          <w:rFonts w:cs="Arial" w:hAnsi="Arial" w:eastAsia="Arial" w:ascii="Arial"/>
          <w:color w:val="B8CFDE"/>
          <w:spacing w:val="0"/>
          <w:w w:val="102"/>
          <w:sz w:val="13"/>
          <w:szCs w:val="13"/>
        </w:rPr>
        <w:t>C</w:t>
      </w:r>
      <w:r>
        <w:rPr>
          <w:rFonts w:cs="Arial" w:hAnsi="Arial" w:eastAsia="Arial" w:ascii="Arial"/>
          <w:color w:val="B8CFDE"/>
          <w:spacing w:val="0"/>
          <w:w w:val="93"/>
          <w:sz w:val="13"/>
          <w:szCs w:val="13"/>
        </w:rPr>
        <w:t>\</w:t>
      </w:r>
      <w:r>
        <w:rPr>
          <w:rFonts w:cs="Arial" w:hAnsi="Arial" w:eastAsia="Arial" w:ascii="Arial"/>
          <w:color w:val="A0C0DB"/>
          <w:spacing w:val="0"/>
          <w:w w:val="99"/>
          <w:sz w:val="13"/>
          <w:szCs w:val="13"/>
        </w:rPr>
        <w:t>P</w:t>
      </w:r>
      <w:r>
        <w:rPr>
          <w:rFonts w:cs="Arial" w:hAnsi="Arial" w:eastAsia="Arial" w:ascii="Arial"/>
          <w:color w:val="A0C0DB"/>
          <w:spacing w:val="0"/>
          <w:w w:val="94"/>
          <w:sz w:val="13"/>
          <w:szCs w:val="13"/>
        </w:rPr>
        <w:t>A</w:t>
      </w:r>
      <w:r>
        <w:rPr>
          <w:rFonts w:cs="Arial" w:hAnsi="Arial" w:eastAsia="Arial" w:ascii="Arial"/>
          <w:color w:val="A0C0DB"/>
          <w:spacing w:val="0"/>
          <w:w w:val="99"/>
          <w:sz w:val="13"/>
          <w:szCs w:val="13"/>
        </w:rPr>
        <w:t>L</w:t>
      </w:r>
      <w:r>
        <w:rPr>
          <w:rFonts w:cs="Arial" w:hAnsi="Arial" w:eastAsia="Arial" w:ascii="Arial"/>
          <w:color w:val="A0C0DB"/>
          <w:spacing w:val="12"/>
          <w:w w:val="100"/>
          <w:sz w:val="13"/>
          <w:szCs w:val="13"/>
        </w:rPr>
        <w:t> </w:t>
      </w:r>
      <w:r>
        <w:rPr>
          <w:rFonts w:cs="Arial" w:hAnsi="Arial" w:eastAsia="Arial" w:ascii="Arial"/>
          <w:color w:val="8DABCB"/>
          <w:spacing w:val="0"/>
          <w:w w:val="81"/>
          <w:sz w:val="13"/>
          <w:szCs w:val="13"/>
        </w:rPr>
        <w:t>D</w:t>
      </w:r>
      <w:r>
        <w:rPr>
          <w:rFonts w:cs="Arial" w:hAnsi="Arial" w:eastAsia="Arial" w:ascii="Arial"/>
          <w:color w:val="74A3D2"/>
          <w:spacing w:val="0"/>
          <w:w w:val="105"/>
          <w:sz w:val="13"/>
          <w:szCs w:val="13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center"/>
        <w:spacing w:lineRule="exact" w:line="160"/>
        <w:ind w:left="2095" w:right="101"/>
      </w:pPr>
      <w:r>
        <w:rPr>
          <w:rFonts w:cs="Times New Roman" w:hAnsi="Times New Roman" w:eastAsia="Times New Roman" w:ascii="Times New Roman"/>
          <w:color w:val="8DABCB"/>
          <w:w w:val="14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color w:val="8DABCB"/>
          <w:w w:val="88"/>
          <w:sz w:val="15"/>
          <w:szCs w:val="15"/>
        </w:rPr>
        <w:t>'</w:t>
      </w:r>
      <w:r>
        <w:rPr>
          <w:rFonts w:cs="Times New Roman" w:hAnsi="Times New Roman" w:eastAsia="Times New Roman" w:ascii="Times New Roman"/>
          <w:color w:val="8DABCB"/>
          <w:w w:val="89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A0C0DB"/>
          <w:w w:val="75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color w:val="A0C0DB"/>
          <w:w w:val="97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color w:val="A0C0DB"/>
          <w:w w:val="84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color w:val="A0C0DB"/>
          <w:w w:val="79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color w:val="A0C0DB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color w:val="A0C0DB"/>
          <w:w w:val="75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color w:val="A0C0DB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A0C0DB"/>
          <w:w w:val="153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color w:val="A0C0DB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A0C0DB"/>
          <w:spacing w:val="-1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B8CFDE"/>
          <w:spacing w:val="0"/>
          <w:w w:val="51"/>
          <w:sz w:val="10"/>
          <w:szCs w:val="10"/>
        </w:rPr>
        <w:t>l</w:t>
      </w:r>
      <w:r>
        <w:rPr>
          <w:rFonts w:cs="Times New Roman" w:hAnsi="Times New Roman" w:eastAsia="Times New Roman" w:ascii="Times New Roman"/>
          <w:color w:val="B8CFDE"/>
          <w:spacing w:val="0"/>
          <w:w w:val="51"/>
          <w:sz w:val="10"/>
          <w:szCs w:val="10"/>
        </w:rPr>
        <w:t>   </w:t>
      </w:r>
      <w:r>
        <w:rPr>
          <w:rFonts w:cs="Times New Roman" w:hAnsi="Times New Roman" w:eastAsia="Times New Roman" w:ascii="Times New Roman"/>
          <w:color w:val="B8CFDE"/>
          <w:spacing w:val="2"/>
          <w:w w:val="51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color w:val="B8CFDE"/>
          <w:spacing w:val="0"/>
          <w:w w:val="4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B8CFDE"/>
          <w:spacing w:val="0"/>
          <w:w w:val="89"/>
          <w:sz w:val="14"/>
          <w:szCs w:val="14"/>
        </w:rPr>
        <w:t>¡:</w:t>
      </w:r>
      <w:r>
        <w:rPr>
          <w:rFonts w:cs="Times New Roman" w:hAnsi="Times New Roman" w:eastAsia="Times New Roman" w:ascii="Times New Roman"/>
          <w:color w:val="B8CFDE"/>
          <w:spacing w:val="13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B8CFDE"/>
          <w:spacing w:val="0"/>
          <w:w w:val="102"/>
          <w:sz w:val="11"/>
          <w:szCs w:val="11"/>
        </w:rPr>
        <w:t>L</w:t>
      </w:r>
      <w:r>
        <w:rPr>
          <w:rFonts w:cs="Arial" w:hAnsi="Arial" w:eastAsia="Arial" w:ascii="Arial"/>
          <w:color w:val="B8CFDE"/>
          <w:spacing w:val="0"/>
          <w:w w:val="125"/>
          <w:sz w:val="11"/>
          <w:szCs w:val="11"/>
        </w:rPr>
        <w:t>f</w:t>
      </w:r>
      <w:r>
        <w:rPr>
          <w:rFonts w:cs="Arial" w:hAnsi="Arial" w:eastAsia="Arial" w:ascii="Arial"/>
          <w:color w:val="B8CFDE"/>
          <w:spacing w:val="0"/>
          <w:w w:val="170"/>
          <w:sz w:val="11"/>
          <w:szCs w:val="11"/>
        </w:rPr>
        <w:t>)</w:t>
      </w:r>
      <w:r>
        <w:rPr>
          <w:rFonts w:cs="Arial" w:hAnsi="Arial" w:eastAsia="Arial" w:ascii="Arial"/>
          <w:color w:val="B8CFDE"/>
          <w:spacing w:val="0"/>
          <w:w w:val="321"/>
          <w:sz w:val="11"/>
          <w:szCs w:val="11"/>
        </w:rPr>
        <w:t>'</w:t>
      </w:r>
      <w:r>
        <w:rPr>
          <w:rFonts w:cs="Arial" w:hAnsi="Arial" w:eastAsia="Arial" w:ascii="Arial"/>
          <w:color w:val="B8CFDE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B8CFDE"/>
          <w:spacing w:val="-8"/>
          <w:w w:val="100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B8CFDE"/>
          <w:spacing w:val="0"/>
          <w:w w:val="57"/>
          <w:sz w:val="15"/>
          <w:szCs w:val="15"/>
        </w:rPr>
        <w:t>:</w:t>
      </w:r>
      <w:r>
        <w:rPr>
          <w:rFonts w:cs="Times New Roman" w:hAnsi="Times New Roman" w:eastAsia="Times New Roman" w:ascii="Times New Roman"/>
          <w:color w:val="A0C0DB"/>
          <w:spacing w:val="0"/>
          <w:w w:val="28"/>
          <w:sz w:val="15"/>
          <w:szCs w:val="15"/>
        </w:rPr>
        <w:t>·</w:t>
      </w:r>
      <w:r>
        <w:rPr>
          <w:rFonts w:cs="Times New Roman" w:hAnsi="Times New Roman" w:eastAsia="Times New Roman" w:ascii="Times New Roman"/>
          <w:color w:val="A0C0DB"/>
          <w:spacing w:val="0"/>
          <w:w w:val="55"/>
          <w:sz w:val="15"/>
          <w:szCs w:val="15"/>
        </w:rPr>
        <w:t>.-\</w:t>
      </w:r>
      <w:r>
        <w:rPr>
          <w:rFonts w:cs="Times New Roman" w:hAnsi="Times New Roman" w:eastAsia="Times New Roman" w:ascii="Times New Roman"/>
          <w:color w:val="A0C0DB"/>
          <w:spacing w:val="0"/>
          <w:w w:val="83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color w:val="A0C0DB"/>
          <w:spacing w:val="0"/>
          <w:w w:val="93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color w:val="A0C0DB"/>
          <w:spacing w:val="0"/>
          <w:w w:val="8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color w:val="8DABCB"/>
          <w:spacing w:val="0"/>
          <w:w w:val="92"/>
          <w:sz w:val="15"/>
          <w:szCs w:val="15"/>
        </w:rPr>
        <w:t>RI</w:t>
      </w:r>
      <w:r>
        <w:rPr>
          <w:rFonts w:cs="Times New Roman" w:hAnsi="Times New Roman" w:eastAsia="Times New Roman" w:ascii="Times New Roman"/>
          <w:color w:val="74A3D2"/>
          <w:spacing w:val="0"/>
          <w:w w:val="94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8DABCB"/>
          <w:spacing w:val="0"/>
          <w:w w:val="78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8DABCB"/>
          <w:spacing w:val="0"/>
          <w:w w:val="88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before="20"/>
        <w:ind w:left="-38" w:right="80"/>
      </w:pP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315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3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315"/>
          <w:spacing w:val="0"/>
          <w:w w:val="79"/>
          <w:sz w:val="20"/>
          <w:szCs w:val="20"/>
        </w:rPr>
        <w:t>H</w:t>
      </w:r>
      <w:r>
        <w:rPr>
          <w:rFonts w:cs="Arial" w:hAnsi="Arial" w:eastAsia="Arial" w:ascii="Arial"/>
          <w:color w:val="242425"/>
          <w:spacing w:val="0"/>
          <w:w w:val="91"/>
          <w:sz w:val="20"/>
          <w:szCs w:val="20"/>
        </w:rPr>
        <w:t>1\C</w:t>
      </w:r>
      <w:r>
        <w:rPr>
          <w:rFonts w:cs="Arial" w:hAnsi="Arial" w:eastAsia="Arial" w:ascii="Arial"/>
          <w:color w:val="242425"/>
          <w:spacing w:val="0"/>
          <w:w w:val="138"/>
          <w:sz w:val="20"/>
          <w:szCs w:val="20"/>
        </w:rPr>
        <w:t>t</w:t>
      </w:r>
      <w:r>
        <w:rPr>
          <w:rFonts w:cs="Arial" w:hAnsi="Arial" w:eastAsia="Arial" w:ascii="Arial"/>
          <w:color w:val="242425"/>
          <w:spacing w:val="0"/>
          <w:w w:val="52"/>
          <w:sz w:val="20"/>
          <w:szCs w:val="20"/>
        </w:rPr>
        <w:t>l:'::</w:t>
      </w:r>
      <w:r>
        <w:rPr>
          <w:rFonts w:cs="Arial" w:hAnsi="Arial" w:eastAsia="Arial" w:ascii="Arial"/>
          <w:color w:val="242425"/>
          <w:spacing w:val="0"/>
          <w:w w:val="86"/>
          <w:sz w:val="20"/>
          <w:szCs w:val="20"/>
        </w:rPr>
        <w:t>N</w:t>
      </w:r>
      <w:r>
        <w:rPr>
          <w:rFonts w:cs="Arial" w:hAnsi="Arial" w:eastAsia="Arial" w:ascii="Arial"/>
          <w:color w:val="A0C0DB"/>
          <w:spacing w:val="0"/>
          <w:w w:val="63"/>
          <w:sz w:val="20"/>
          <w:szCs w:val="20"/>
        </w:rPr>
        <w:t>'</w:t>
      </w:r>
      <w:r>
        <w:rPr>
          <w:rFonts w:cs="Arial" w:hAnsi="Arial" w:eastAsia="Arial" w:ascii="Arial"/>
          <w:color w:val="242425"/>
          <w:spacing w:val="0"/>
          <w:w w:val="93"/>
          <w:sz w:val="20"/>
          <w:szCs w:val="20"/>
        </w:rPr>
        <w:t>D</w:t>
      </w:r>
      <w:r>
        <w:rPr>
          <w:rFonts w:cs="Segoe UI" w:hAnsi="Segoe UI" w:eastAsia="Segoe UI" w:ascii="Segoe UI"/>
          <w:color w:val="545658"/>
          <w:spacing w:val="0"/>
          <w:w w:val="75"/>
          <w:sz w:val="20"/>
          <w:szCs w:val="20"/>
        </w:rPr>
        <w:t>�</w:t>
      </w:r>
      <w:r>
        <w:rPr>
          <w:rFonts w:cs="Times New Roman" w:hAnsi="Times New Roman" w:eastAsia="Times New Roman" w:ascii="Times New Roman"/>
          <w:color w:val="A0C0DB"/>
          <w:spacing w:val="0"/>
          <w:w w:val="162"/>
          <w:position w:val="6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A0C0DB"/>
          <w:spacing w:val="0"/>
          <w:w w:val="125"/>
          <w:position w:val="6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color w:val="A0C0DB"/>
          <w:spacing w:val="0"/>
          <w:w w:val="117"/>
          <w:position w:val="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B8CFDE"/>
          <w:spacing w:val="0"/>
          <w:w w:val="78"/>
          <w:position w:val="0"/>
          <w:sz w:val="16"/>
          <w:szCs w:val="16"/>
        </w:rPr>
        <w:t>'.'</w:t>
      </w:r>
      <w:r>
        <w:rPr>
          <w:rFonts w:cs="Times New Roman" w:hAnsi="Times New Roman" w:eastAsia="Times New Roman" w:ascii="Times New Roman"/>
          <w:color w:val="A0C0DB"/>
          <w:spacing w:val="0"/>
          <w:w w:val="107"/>
          <w:position w:val="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A0C0DB"/>
          <w:spacing w:val="0"/>
          <w:w w:val="167"/>
          <w:position w:val="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A0C0DB"/>
          <w:spacing w:val="0"/>
          <w:w w:val="93"/>
          <w:position w:val="0"/>
          <w:sz w:val="16"/>
          <w:szCs w:val="16"/>
        </w:rPr>
        <w:t>Z</w:t>
      </w:r>
      <w:r>
        <w:rPr>
          <w:rFonts w:cs="Times New Roman" w:hAnsi="Times New Roman" w:eastAsia="Times New Roman" w:ascii="Times New Roman"/>
          <w:color w:val="A0C0DB"/>
          <w:spacing w:val="0"/>
          <w:w w:val="18"/>
          <w:position w:val="0"/>
          <w:sz w:val="16"/>
          <w:szCs w:val="16"/>
        </w:rPr>
        <w:t>·</w:t>
      </w:r>
      <w:r>
        <w:rPr>
          <w:rFonts w:cs="Times New Roman" w:hAnsi="Times New Roman" w:eastAsia="Times New Roman" w:ascii="Times New Roman"/>
          <w:color w:val="74A3D2"/>
          <w:spacing w:val="0"/>
          <w:w w:val="600"/>
          <w:position w:val="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21" w:lineRule="exact" w:line="200"/>
      </w:pP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M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U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N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I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C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I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P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315"/>
          <w:spacing w:val="0"/>
          <w:w w:val="100"/>
          <w:position w:val="-1"/>
          <w:sz w:val="19"/>
          <w:szCs w:val="19"/>
        </w:rPr>
        <w:t>                     </w:t>
      </w:r>
      <w:r>
        <w:rPr>
          <w:rFonts w:cs="Arial" w:hAnsi="Arial" w:eastAsia="Arial" w:ascii="Arial"/>
          <w:color w:val="151315"/>
          <w:spacing w:val="3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A0C0DB"/>
          <w:spacing w:val="0"/>
          <w:w w:val="93"/>
          <w:position w:val="-1"/>
          <w:sz w:val="19"/>
          <w:szCs w:val="19"/>
        </w:rPr>
        <w:t>'</w:t>
      </w:r>
      <w:r>
        <w:rPr>
          <w:rFonts w:cs="Arial" w:hAnsi="Arial" w:eastAsia="Arial" w:ascii="Arial"/>
          <w:color w:val="74A3D2"/>
          <w:spacing w:val="0"/>
          <w:w w:val="70"/>
          <w:position w:val="-1"/>
          <w:sz w:val="19"/>
          <w:szCs w:val="19"/>
        </w:rPr>
        <w:t>-f</w:t>
      </w:r>
      <w:r>
        <w:rPr>
          <w:rFonts w:cs="Arial" w:hAnsi="Arial" w:eastAsia="Arial" w:ascii="Arial"/>
          <w:color w:val="74A3D2"/>
          <w:spacing w:val="0"/>
          <w:w w:val="117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8DABCB"/>
          <w:spacing w:val="0"/>
          <w:w w:val="27"/>
          <w:position w:val="-1"/>
          <w:sz w:val="19"/>
          <w:szCs w:val="19"/>
        </w:rPr>
        <w:t>.</w:t>
      </w:r>
      <w:r>
        <w:rPr>
          <w:rFonts w:cs="Arial" w:hAnsi="Arial" w:eastAsia="Arial" w:ascii="Arial"/>
          <w:color w:val="74A3D2"/>
          <w:spacing w:val="0"/>
          <w:w w:val="101"/>
          <w:position w:val="-1"/>
          <w:sz w:val="19"/>
          <w:szCs w:val="19"/>
        </w:rPr>
        <w:t>C</w:t>
      </w:r>
      <w:r>
        <w:rPr>
          <w:rFonts w:cs="Arial" w:hAnsi="Arial" w:eastAsia="Arial" w:ascii="Arial"/>
          <w:color w:val="8DABCB"/>
          <w:spacing w:val="0"/>
          <w:w w:val="118"/>
          <w:position w:val="-1"/>
          <w:sz w:val="19"/>
          <w:szCs w:val="19"/>
        </w:rPr>
        <w:t>I</w:t>
      </w:r>
      <w:r>
        <w:rPr>
          <w:rFonts w:cs="Arial" w:hAnsi="Arial" w:eastAsia="Arial" w:ascii="Arial"/>
          <w:color w:val="A0C0DB"/>
          <w:spacing w:val="0"/>
          <w:w w:val="109"/>
          <w:position w:val="-1"/>
          <w:sz w:val="19"/>
          <w:szCs w:val="19"/>
        </w:rPr>
        <w:t>E</w:t>
      </w:r>
      <w:r>
        <w:rPr>
          <w:rFonts w:cs="Arial" w:hAnsi="Arial" w:eastAsia="Arial" w:ascii="Arial"/>
          <w:color w:val="A0C0DB"/>
          <w:spacing w:val="0"/>
          <w:w w:val="104"/>
          <w:position w:val="-1"/>
          <w:sz w:val="19"/>
          <w:szCs w:val="19"/>
        </w:rPr>
        <w:t>N</w:t>
      </w:r>
      <w:r>
        <w:rPr>
          <w:rFonts w:cs="Arial" w:hAnsi="Arial" w:eastAsia="Arial" w:ascii="Arial"/>
          <w:color w:val="A0C0DB"/>
          <w:spacing w:val="0"/>
          <w:w w:val="111"/>
          <w:position w:val="-1"/>
          <w:sz w:val="19"/>
          <w:szCs w:val="19"/>
        </w:rPr>
        <w:t>D</w:t>
      </w:r>
      <w:r>
        <w:rPr>
          <w:rFonts w:cs="Arial" w:hAnsi="Arial" w:eastAsia="Arial" w:ascii="Arial"/>
          <w:color w:val="A0C0DB"/>
          <w:spacing w:val="0"/>
          <w:w w:val="117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A0C0DB"/>
          <w:spacing w:val="19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A0C0DB"/>
          <w:spacing w:val="0"/>
          <w:w w:val="83"/>
          <w:position w:val="-1"/>
          <w:sz w:val="19"/>
          <w:szCs w:val="19"/>
        </w:rPr>
        <w:t>P</w:t>
      </w:r>
      <w:r>
        <w:rPr>
          <w:rFonts w:cs="Arial" w:hAnsi="Arial" w:eastAsia="Arial" w:ascii="Arial"/>
          <w:color w:val="A0C0DB"/>
          <w:spacing w:val="0"/>
          <w:w w:val="101"/>
          <w:position w:val="-1"/>
          <w:sz w:val="19"/>
          <w:szCs w:val="19"/>
        </w:rPr>
        <w:t>U</w:t>
      </w:r>
      <w:r>
        <w:rPr>
          <w:rFonts w:cs="Arial" w:hAnsi="Arial" w:eastAsia="Arial" w:ascii="Arial"/>
          <w:color w:val="A0C0DB"/>
          <w:spacing w:val="0"/>
          <w:w w:val="125"/>
          <w:position w:val="-1"/>
          <w:sz w:val="19"/>
          <w:szCs w:val="19"/>
        </w:rPr>
        <w:t>B</w:t>
      </w:r>
      <w:r>
        <w:rPr>
          <w:rFonts w:cs="Arial" w:hAnsi="Arial" w:eastAsia="Arial" w:ascii="Arial"/>
          <w:color w:val="74A3D2"/>
          <w:spacing w:val="0"/>
          <w:w w:val="127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74A3D2"/>
          <w:spacing w:val="0"/>
          <w:w w:val="100"/>
          <w:position w:val="-1"/>
          <w:sz w:val="19"/>
          <w:szCs w:val="19"/>
        </w:rPr>
        <w:t>I</w:t>
      </w:r>
      <w:r>
        <w:rPr>
          <w:rFonts w:cs="Arial" w:hAnsi="Arial" w:eastAsia="Arial" w:ascii="Arial"/>
          <w:color w:val="74A3D2"/>
          <w:spacing w:val="0"/>
          <w:w w:val="111"/>
          <w:position w:val="-1"/>
          <w:sz w:val="19"/>
          <w:szCs w:val="19"/>
        </w:rPr>
        <w:t>C</w:t>
      </w:r>
      <w:r>
        <w:rPr>
          <w:rFonts w:cs="Arial" w:hAnsi="Arial" w:eastAsia="Arial" w:ascii="Arial"/>
          <w:color w:val="74A3D2"/>
          <w:spacing w:val="0"/>
          <w:w w:val="121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spacing w:lineRule="exact" w:line="180"/>
        <w:ind w:left="2638" w:right="630"/>
        <w:sectPr>
          <w:type w:val="continuous"/>
          <w:pgSz w:w="12280" w:h="15880"/>
          <w:pgMar w:top="1420" w:bottom="280" w:left="1420" w:right="1020"/>
          <w:cols w:num="2" w:equalWidth="off">
            <w:col w:w="3888" w:space="1511"/>
            <w:col w:w="4441"/>
          </w:cols>
        </w:sectPr>
      </w:pPr>
      <w:r>
        <w:rPr>
          <w:rFonts w:cs="Arial" w:hAnsi="Arial" w:eastAsia="Arial" w:ascii="Arial"/>
          <w:color w:val="A0C0DB"/>
          <w:w w:val="75"/>
          <w:sz w:val="19"/>
          <w:szCs w:val="19"/>
        </w:rPr>
        <w:t>·</w:t>
      </w:r>
      <w:r>
        <w:rPr>
          <w:rFonts w:cs="Segoe UI" w:hAnsi="Segoe UI" w:eastAsia="Segoe UI" w:ascii="Segoe UI"/>
          <w:color w:val="A0C0DB"/>
          <w:w w:val="46"/>
          <w:sz w:val="19"/>
          <w:szCs w:val="19"/>
        </w:rPr>
        <w:t>�</w:t>
      </w:r>
      <w:r>
        <w:rPr>
          <w:rFonts w:cs="Arial" w:hAnsi="Arial" w:eastAsia="Arial" w:ascii="Arial"/>
          <w:color w:val="A0C0DB"/>
          <w:w w:val="68"/>
          <w:sz w:val="19"/>
          <w:szCs w:val="19"/>
        </w:rPr>
        <w:t>1</w:t>
      </w:r>
      <w:r>
        <w:rPr>
          <w:rFonts w:cs="Arial" w:hAnsi="Arial" w:eastAsia="Arial" w:ascii="Arial"/>
          <w:color w:val="B8CFDE"/>
          <w:w w:val="18"/>
          <w:sz w:val="19"/>
          <w:szCs w:val="19"/>
        </w:rPr>
        <w:t>.</w:t>
      </w:r>
      <w:r>
        <w:rPr>
          <w:rFonts w:cs="Arial" w:hAnsi="Arial" w:eastAsia="Arial" w:ascii="Arial"/>
          <w:color w:val="A0C0DB"/>
          <w:w w:val="63"/>
          <w:sz w:val="19"/>
          <w:szCs w:val="19"/>
        </w:rPr>
        <w:t>1</w:t>
      </w:r>
      <w:r>
        <w:rPr>
          <w:rFonts w:cs="Arial" w:hAnsi="Arial" w:eastAsia="Arial" w:ascii="Arial"/>
          <w:color w:val="A0C0DB"/>
          <w:w w:val="127"/>
          <w:sz w:val="19"/>
          <w:szCs w:val="19"/>
        </w:rPr>
        <w:t>,</w:t>
      </w:r>
      <w:r>
        <w:rPr>
          <w:rFonts w:cs="Arial" w:hAnsi="Arial" w:eastAsia="Arial" w:ascii="Arial"/>
          <w:color w:val="A0C0DB"/>
          <w:w w:val="140"/>
          <w:sz w:val="19"/>
          <w:szCs w:val="19"/>
        </w:rPr>
        <w:t>q</w:t>
      </w:r>
      <w:r>
        <w:rPr>
          <w:rFonts w:cs="Arial" w:hAnsi="Arial" w:eastAsia="Arial" w:ascii="Arial"/>
          <w:color w:val="A0C0DB"/>
          <w:w w:val="156"/>
          <w:sz w:val="19"/>
          <w:szCs w:val="19"/>
        </w:rPr>
        <w:t>c</w:t>
      </w:r>
      <w:r>
        <w:rPr>
          <w:rFonts w:cs="Arial" w:hAnsi="Arial" w:eastAsia="Arial" w:ascii="Arial"/>
          <w:color w:val="8DABCB"/>
          <w:w w:val="86"/>
          <w:sz w:val="19"/>
          <w:szCs w:val="19"/>
        </w:rPr>
        <w:t>•</w:t>
      </w:r>
      <w:r>
        <w:rPr>
          <w:rFonts w:cs="Arial" w:hAnsi="Arial" w:eastAsia="Arial" w:ascii="Arial"/>
          <w:color w:val="A0C0DB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A0C0DB"/>
          <w:w w:val="109"/>
          <w:sz w:val="19"/>
          <w:szCs w:val="19"/>
        </w:rPr>
        <w:t>A</w:t>
      </w:r>
      <w:r>
        <w:rPr>
          <w:rFonts w:cs="Arial" w:hAnsi="Arial" w:eastAsia="Arial" w:ascii="Arial"/>
          <w:color w:val="8DABCB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00000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976"/>
      </w:pPr>
      <w:r>
        <w:pict>
          <v:shape type="#_x0000_t75" style="width:170.835pt;height:23.9879pt">
            <v:imagedata o:title="" r:id="rId11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5"/>
        <w:ind w:left="308"/>
      </w:pP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c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l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ar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m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20"/>
          <w:w w:val="108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color w:val="151315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49"/>
          <w:sz w:val="22"/>
          <w:szCs w:val="22"/>
        </w:rPr>
        <w:t>l</w:t>
      </w:r>
      <w:r>
        <w:rPr>
          <w:rFonts w:cs="Arial" w:hAnsi="Arial" w:eastAsia="Arial" w:ascii="Arial"/>
          <w:color w:val="151315"/>
          <w:spacing w:val="0"/>
          <w:w w:val="117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-2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89"/>
          <w:sz w:val="22"/>
          <w:szCs w:val="22"/>
        </w:rPr>
        <w:t>F</w:t>
      </w:r>
      <w:r>
        <w:rPr>
          <w:rFonts w:cs="Arial" w:hAnsi="Arial" w:eastAsia="Arial" w:ascii="Arial"/>
          <w:color w:val="151315"/>
          <w:spacing w:val="0"/>
          <w:w w:val="88"/>
          <w:sz w:val="22"/>
          <w:szCs w:val="22"/>
        </w:rPr>
        <w:t>i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n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5"/>
          <w:sz w:val="22"/>
          <w:szCs w:val="22"/>
        </w:rPr>
        <w:t>n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c</w:t>
      </w:r>
      <w:r>
        <w:rPr>
          <w:rFonts w:cs="Arial" w:hAnsi="Arial" w:eastAsia="Arial" w:ascii="Arial"/>
          <w:color w:val="151315"/>
          <w:spacing w:val="0"/>
          <w:w w:val="98"/>
          <w:sz w:val="22"/>
          <w:szCs w:val="22"/>
        </w:rPr>
        <w:t>i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24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151315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95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5"/>
          <w:sz w:val="22"/>
          <w:szCs w:val="22"/>
        </w:rPr>
        <w:t>u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8"/>
        <w:ind w:left="312"/>
      </w:pP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151315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85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5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z</w:t>
      </w:r>
      <w:r>
        <w:rPr>
          <w:rFonts w:cs="Arial" w:hAnsi="Arial" w:eastAsia="Arial" w:ascii="Arial"/>
          <w:color w:val="151315"/>
          <w:spacing w:val="0"/>
          <w:w w:val="105"/>
          <w:sz w:val="22"/>
          <w:szCs w:val="22"/>
        </w:rPr>
        <w:t>on</w:t>
      </w:r>
      <w:r>
        <w:rPr>
          <w:rFonts w:cs="Arial" w:hAnsi="Arial" w:eastAsia="Arial" w:ascii="Arial"/>
          <w:color w:val="151315"/>
          <w:spacing w:val="0"/>
          <w:w w:val="117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b</w:t>
      </w:r>
      <w:r>
        <w:rPr>
          <w:rFonts w:cs="Arial" w:hAnsi="Arial" w:eastAsia="Arial" w:ascii="Arial"/>
          <w:color w:val="151315"/>
          <w:spacing w:val="0"/>
          <w:w w:val="98"/>
          <w:sz w:val="22"/>
          <w:szCs w:val="22"/>
        </w:rPr>
        <w:t>l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eme</w:t>
      </w:r>
      <w:r>
        <w:rPr>
          <w:rFonts w:cs="Arial" w:hAnsi="Arial" w:eastAsia="Arial" w:ascii="Arial"/>
          <w:color w:val="151315"/>
          <w:spacing w:val="0"/>
          <w:w w:val="105"/>
          <w:sz w:val="22"/>
          <w:szCs w:val="22"/>
        </w:rPr>
        <w:t>n</w:t>
      </w:r>
      <w:r>
        <w:rPr>
          <w:rFonts w:cs="Arial" w:hAnsi="Arial" w:eastAsia="Arial" w:ascii="Arial"/>
          <w:color w:val="151315"/>
          <w:spacing w:val="0"/>
          <w:w w:val="133"/>
          <w:sz w:val="22"/>
          <w:szCs w:val="22"/>
        </w:rPr>
        <w:t>t</w:t>
      </w:r>
      <w:r>
        <w:rPr>
          <w:rFonts w:cs="Arial" w:hAnsi="Arial" w:eastAsia="Arial" w:ascii="Arial"/>
          <w:color w:val="151315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c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c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t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o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13"/>
          <w:w w:val="108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151315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78"/>
          <w:sz w:val="22"/>
          <w:szCs w:val="22"/>
        </w:rPr>
        <w:t>r</w:t>
      </w:r>
      <w:r>
        <w:rPr>
          <w:rFonts w:cs="Arial" w:hAnsi="Arial" w:eastAsia="Arial" w:ascii="Arial"/>
          <w:color w:val="151315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po</w:t>
      </w:r>
      <w:r>
        <w:rPr>
          <w:rFonts w:cs="Arial" w:hAnsi="Arial" w:eastAsia="Arial" w:ascii="Arial"/>
          <w:color w:val="151315"/>
          <w:spacing w:val="0"/>
          <w:w w:val="105"/>
          <w:sz w:val="22"/>
          <w:szCs w:val="22"/>
        </w:rPr>
        <w:t>n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a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b</w:t>
      </w:r>
      <w:r>
        <w:rPr>
          <w:rFonts w:cs="Arial" w:hAnsi="Arial" w:eastAsia="Arial" w:ascii="Arial"/>
          <w:color w:val="151315"/>
          <w:spacing w:val="0"/>
          <w:w w:val="88"/>
          <w:sz w:val="22"/>
          <w:szCs w:val="22"/>
        </w:rPr>
        <w:t>i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li</w:t>
      </w:r>
      <w:r>
        <w:rPr>
          <w:rFonts w:cs="Arial" w:hAnsi="Arial" w:eastAsia="Arial" w:ascii="Arial"/>
          <w:color w:val="151315"/>
          <w:spacing w:val="0"/>
          <w:w w:val="113"/>
          <w:sz w:val="22"/>
          <w:szCs w:val="22"/>
        </w:rPr>
        <w:t>da</w:t>
      </w:r>
      <w:r>
        <w:rPr>
          <w:rFonts w:cs="Arial" w:hAnsi="Arial" w:eastAsia="Arial" w:ascii="Arial"/>
          <w:color w:val="151315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151315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315"/>
          <w:spacing w:val="0"/>
          <w:w w:val="94"/>
          <w:sz w:val="22"/>
          <w:szCs w:val="22"/>
        </w:rPr>
        <w:t>e</w:t>
      </w:r>
      <w:r>
        <w:rPr>
          <w:rFonts w:cs="Arial" w:hAnsi="Arial" w:eastAsia="Arial" w:ascii="Arial"/>
          <w:color w:val="151315"/>
          <w:spacing w:val="0"/>
          <w:w w:val="107"/>
          <w:sz w:val="22"/>
          <w:szCs w:val="22"/>
        </w:rPr>
        <w:t>m</w:t>
      </w:r>
      <w:r>
        <w:rPr>
          <w:rFonts w:cs="Arial" w:hAnsi="Arial" w:eastAsia="Arial" w:ascii="Arial"/>
          <w:color w:val="151315"/>
          <w:spacing w:val="0"/>
          <w:w w:val="108"/>
          <w:sz w:val="22"/>
          <w:szCs w:val="22"/>
        </w:rPr>
        <w:t>i</w:t>
      </w:r>
      <w:r>
        <w:rPr>
          <w:rFonts w:cs="Arial" w:hAnsi="Arial" w:eastAsia="Arial" w:ascii="Arial"/>
          <w:color w:val="151315"/>
          <w:spacing w:val="0"/>
          <w:w w:val="117"/>
          <w:sz w:val="22"/>
          <w:szCs w:val="22"/>
        </w:rPr>
        <w:t>s</w:t>
      </w:r>
      <w:r>
        <w:rPr>
          <w:rFonts w:cs="Arial" w:hAnsi="Arial" w:eastAsia="Arial" w:ascii="Arial"/>
          <w:color w:val="151315"/>
          <w:spacing w:val="0"/>
          <w:w w:val="109"/>
          <w:sz w:val="22"/>
          <w:szCs w:val="22"/>
        </w:rPr>
        <w:t>o</w:t>
      </w:r>
      <w:r>
        <w:rPr>
          <w:rFonts w:cs="Arial" w:hAnsi="Arial" w:eastAsia="Arial" w:ascii="Arial"/>
          <w:color w:val="242425"/>
          <w:spacing w:val="0"/>
          <w:w w:val="117"/>
          <w:sz w:val="22"/>
          <w:szCs w:val="22"/>
        </w:rPr>
        <w:t>r</w:t>
      </w:r>
      <w:r>
        <w:rPr>
          <w:rFonts w:cs="Arial" w:hAnsi="Arial" w:eastAsia="Arial" w:ascii="Arial"/>
          <w:color w:val="242425"/>
          <w:spacing w:val="0"/>
          <w:w w:val="78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sectPr>
      <w:type w:val="continuous"/>
      <w:pgSz w:w="12280" w:h="15880"/>
      <w:pgMar w:top="1420" w:bottom="280" w:left="1420" w:right="10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9.4564pt;margin-top:702.421pt;width:14.7167pt;height:9.8pt;mso-position-horizontal-relative:page;mso-position-vertical-relative:page;z-index:-309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5"/>
                    <w:szCs w:val="15"/>
                  </w:rPr>
                  <w:jc w:val="left"/>
                  <w:spacing w:before="5"/>
                  <w:ind w:left="20" w:right="-23"/>
                </w:pPr>
                <w:r>
                  <w:rPr>
                    <w:rFonts w:cs="Arial" w:hAnsi="Arial" w:eastAsia="Arial" w:ascii="Arial"/>
                    <w:color w:val="202020"/>
                    <w:w w:val="92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02020"/>
                    <w:w w:val="109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02020"/>
                    <w:w w:val="103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15"/>
                    <w:szCs w:val="15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9.9482pt;margin-top:704.513pt;width:14.9583pt;height:9.6pt;mso-position-horizontal-relative:page;mso-position-vertical-relative:page;z-index:-309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5"/>
                    <w:szCs w:val="15"/>
                  </w:rPr>
                  <w:jc w:val="left"/>
                  <w:spacing w:before="2"/>
                  <w:ind w:left="20" w:right="-23"/>
                </w:pPr>
                <w:r>
                  <w:rPr>
                    <w:rFonts w:cs="Arial" w:hAnsi="Arial" w:eastAsia="Arial" w:ascii="Arial"/>
                    <w:color w:val="272727"/>
                    <w:w w:val="92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72727"/>
                    <w:w w:val="109"/>
                    <w:sz w:val="15"/>
                    <w:szCs w:val="15"/>
                  </w:rPr>
                  <w:t>00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15"/>
                    <w:szCs w:val="15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image" Target="media\image1.png"/><Relationship Id="rId11" Type="http://schemas.openxmlformats.org/officeDocument/2006/relationships/image" Target="media\image2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